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7C1F040" w14:textId="77777777" w:rsidR="009B1CD0" w:rsidRPr="008D1BB0" w:rsidRDefault="009B1CD0" w:rsidP="00B62525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9B1CD0" w:rsidRPr="008D1BB0" w14:paraId="1E9380AD" w14:textId="77777777">
        <w:trPr>
          <w:trHeight w:val="1132"/>
        </w:trPr>
        <w:tc>
          <w:tcPr>
            <w:tcW w:w="10434" w:type="dxa"/>
          </w:tcPr>
          <w:p w14:paraId="062A8CB6" w14:textId="402A91DA" w:rsidR="00541CA3" w:rsidRPr="008D1BB0" w:rsidRDefault="00EB4EA3" w:rsidP="00B62525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BB0">
              <w:rPr>
                <w:rFonts w:ascii="Arial" w:hAnsi="Arial" w:cs="Arial"/>
                <w:noProof/>
                <w:lang w:eastAsia="fr-FR"/>
              </w:rPr>
              <w:drawing>
                <wp:anchor distT="0" distB="0" distL="114300" distR="114300" simplePos="0" relativeHeight="251658240" behindDoc="0" locked="0" layoutInCell="1" allowOverlap="1" wp14:anchorId="138D783C" wp14:editId="442118AD">
                  <wp:simplePos x="0" y="0"/>
                  <wp:positionH relativeFrom="column">
                    <wp:posOffset>728980</wp:posOffset>
                  </wp:positionH>
                  <wp:positionV relativeFrom="paragraph">
                    <wp:posOffset>0</wp:posOffset>
                  </wp:positionV>
                  <wp:extent cx="5086800" cy="1105200"/>
                  <wp:effectExtent l="0" t="0" r="0" b="0"/>
                  <wp:wrapTopAndBottom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436" t="5110" r="6387" b="10219"/>
                          <a:stretch/>
                        </pic:blipFill>
                        <pic:spPr bwMode="auto">
                          <a:xfrm>
                            <a:off x="0" y="0"/>
                            <a:ext cx="5086800" cy="110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CD988AF" w14:textId="77777777" w:rsidR="00B62525" w:rsidRPr="008D1BB0" w:rsidRDefault="009B1CD0" w:rsidP="00B62525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BB0">
              <w:rPr>
                <w:rFonts w:ascii="Arial" w:hAnsi="Arial" w:cs="Arial"/>
                <w:b/>
                <w:sz w:val="18"/>
                <w:szCs w:val="18"/>
              </w:rPr>
              <w:t>Direction des Affaires Juridiques</w:t>
            </w:r>
          </w:p>
          <w:p w14:paraId="2964E435" w14:textId="123124CB" w:rsidR="009B1CD0" w:rsidRPr="008D1BB0" w:rsidRDefault="009B1CD0" w:rsidP="00B62525">
            <w:pPr>
              <w:pStyle w:val="Pieddepage"/>
              <w:tabs>
                <w:tab w:val="clear" w:pos="4536"/>
                <w:tab w:val="clear" w:pos="9072"/>
                <w:tab w:val="left" w:pos="851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1BBC21E6" w14:textId="77777777" w:rsidR="009B1CD0" w:rsidRPr="008D1BB0" w:rsidRDefault="009B1CD0" w:rsidP="00B62525">
      <w:pPr>
        <w:tabs>
          <w:tab w:val="left" w:pos="851"/>
        </w:tabs>
        <w:rPr>
          <w:rFonts w:ascii="Arial" w:hAnsi="Arial" w:cs="Arial"/>
        </w:rPr>
        <w:sectPr w:rsidR="009B1CD0" w:rsidRPr="008D1BB0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:rsidRPr="008D1BB0" w14:paraId="7CFDC234" w14:textId="77777777">
        <w:tc>
          <w:tcPr>
            <w:tcW w:w="9002" w:type="dxa"/>
            <w:shd w:val="clear" w:color="auto" w:fill="66CCFF"/>
          </w:tcPr>
          <w:p w14:paraId="1B6D3F1C" w14:textId="77777777" w:rsidR="009B1CD0" w:rsidRPr="008D1BB0" w:rsidRDefault="009B1CD0" w:rsidP="00B62525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caps/>
                <w:sz w:val="24"/>
                <w:szCs w:val="24"/>
              </w:rPr>
            </w:pPr>
            <w:r w:rsidRPr="008D1BB0">
              <w:rPr>
                <w:rFonts w:ascii="Arial" w:hAnsi="Arial" w:cs="Arial"/>
                <w:sz w:val="22"/>
                <w:szCs w:val="22"/>
              </w:rPr>
              <w:t>MARCH</w:t>
            </w:r>
            <w:r w:rsidRPr="008D1BB0">
              <w:rPr>
                <w:rFonts w:ascii="Arial" w:hAnsi="Arial" w:cs="Arial"/>
                <w:caps/>
                <w:sz w:val="22"/>
                <w:szCs w:val="22"/>
              </w:rPr>
              <w:t>é</w:t>
            </w:r>
            <w:r w:rsidRPr="008D1BB0">
              <w:rPr>
                <w:rFonts w:ascii="Arial" w:hAnsi="Arial" w:cs="Arial"/>
                <w:sz w:val="22"/>
                <w:szCs w:val="22"/>
              </w:rPr>
              <w:t>S ET ACCORDS-CADRES</w:t>
            </w:r>
          </w:p>
          <w:p w14:paraId="491AE4BF" w14:textId="77777777" w:rsidR="009B1CD0" w:rsidRPr="008D1BB0" w:rsidRDefault="009B1CD0" w:rsidP="00B62525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 w:rsidRPr="008D1BB0">
              <w:rPr>
                <w:rFonts w:ascii="Arial" w:hAnsi="Arial" w:cs="Arial"/>
                <w:b/>
                <w:bCs/>
                <w:caps/>
                <w:sz w:val="24"/>
                <w:szCs w:val="24"/>
              </w:rPr>
              <w:t>ACTE</w:t>
            </w:r>
            <w:r w:rsidRPr="008D1BB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D’ENGAGEMENT</w:t>
            </w:r>
            <w:r w:rsidRPr="008D1BB0">
              <w:rPr>
                <w:rStyle w:val="Caractresdenotedebasdepage"/>
                <w:rFonts w:ascii="Arial" w:hAnsi="Arial" w:cs="Arial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1275" w:type="dxa"/>
            <w:shd w:val="clear" w:color="auto" w:fill="66CCFF"/>
          </w:tcPr>
          <w:p w14:paraId="27C6497B" w14:textId="77777777" w:rsidR="009B1CD0" w:rsidRPr="008D1BB0" w:rsidRDefault="00E47798" w:rsidP="00B62525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rPr>
                <w:b w:val="0"/>
                <w:bCs w:val="0"/>
                <w:szCs w:val="24"/>
              </w:rPr>
            </w:pPr>
            <w:r w:rsidRPr="008D1BB0">
              <w:rPr>
                <w:b w:val="0"/>
                <w:bCs w:val="0"/>
                <w:caps/>
                <w:szCs w:val="24"/>
              </w:rPr>
              <w:t>ATTRI1</w:t>
            </w:r>
          </w:p>
        </w:tc>
      </w:tr>
    </w:tbl>
    <w:p w14:paraId="2E1052E2" w14:textId="77777777" w:rsidR="009B1CD0" w:rsidRPr="008D1BB0" w:rsidRDefault="009B1CD0" w:rsidP="00B62525">
      <w:pPr>
        <w:tabs>
          <w:tab w:val="left" w:pos="851"/>
        </w:tabs>
        <w:rPr>
          <w:rFonts w:ascii="Arial" w:hAnsi="Arial" w:cs="Arial"/>
        </w:rPr>
      </w:pPr>
    </w:p>
    <w:p w14:paraId="434863AB" w14:textId="77777777" w:rsidR="009B45B9" w:rsidRPr="008D1BB0" w:rsidRDefault="00CD46CC" w:rsidP="00B62525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8D1BB0">
        <w:rPr>
          <w:sz w:val="18"/>
          <w:szCs w:val="18"/>
        </w:rPr>
        <w:t xml:space="preserve">Alors qu’un acte d’engagement était autrefois requis de l’opérateur économique soumissionnaire lors du dépôt de son offre, sa signature n’est plus aujourd’hui requise qu’au stade de l’attribution du marché. </w:t>
      </w:r>
    </w:p>
    <w:p w14:paraId="4B248078" w14:textId="77777777" w:rsidR="009B45B9" w:rsidRPr="008D1BB0" w:rsidRDefault="009B1CD0" w:rsidP="00B62525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  <w:r w:rsidRPr="008D1BB0">
        <w:rPr>
          <w:sz w:val="18"/>
          <w:szCs w:val="18"/>
        </w:rPr>
        <w:t xml:space="preserve">Le formulaire </w:t>
      </w:r>
      <w:r w:rsidR="00E47798" w:rsidRPr="008D1BB0">
        <w:rPr>
          <w:sz w:val="18"/>
          <w:szCs w:val="18"/>
        </w:rPr>
        <w:t xml:space="preserve">ATTRI1 </w:t>
      </w:r>
      <w:r w:rsidRPr="008D1BB0">
        <w:rPr>
          <w:sz w:val="18"/>
          <w:szCs w:val="18"/>
        </w:rPr>
        <w:t xml:space="preserve">est un modèle d’acte d’engagement qui peut être utilisé par </w:t>
      </w:r>
      <w:r w:rsidR="0021797C" w:rsidRPr="008D1BB0">
        <w:rPr>
          <w:sz w:val="18"/>
          <w:szCs w:val="18"/>
        </w:rPr>
        <w:t>l’acheteur</w:t>
      </w:r>
      <w:r w:rsidR="0061068C" w:rsidRPr="008D1BB0">
        <w:rPr>
          <w:sz w:val="18"/>
          <w:szCs w:val="18"/>
        </w:rPr>
        <w:t>, s’il le souhaite,</w:t>
      </w:r>
      <w:r w:rsidR="001C40C0" w:rsidRPr="008D1BB0">
        <w:rPr>
          <w:sz w:val="18"/>
          <w:szCs w:val="18"/>
        </w:rPr>
        <w:t xml:space="preserve"> </w:t>
      </w:r>
      <w:r w:rsidR="00CD185D" w:rsidRPr="008D1BB0">
        <w:rPr>
          <w:sz w:val="18"/>
          <w:szCs w:val="18"/>
        </w:rPr>
        <w:t xml:space="preserve">pour conclure un marché ou un accord-cadre avec le </w:t>
      </w:r>
      <w:r w:rsidR="0021797C" w:rsidRPr="008D1BB0">
        <w:rPr>
          <w:sz w:val="18"/>
          <w:szCs w:val="18"/>
        </w:rPr>
        <w:t xml:space="preserve">candidat </w:t>
      </w:r>
      <w:r w:rsidR="00CD185D" w:rsidRPr="008D1BB0">
        <w:rPr>
          <w:sz w:val="18"/>
          <w:szCs w:val="18"/>
        </w:rPr>
        <w:t>déclaré attributaire</w:t>
      </w:r>
      <w:r w:rsidRPr="008D1BB0">
        <w:rPr>
          <w:sz w:val="18"/>
          <w:szCs w:val="18"/>
        </w:rPr>
        <w:t xml:space="preserve">. </w:t>
      </w:r>
    </w:p>
    <w:p w14:paraId="139A7A61" w14:textId="77777777" w:rsidR="009B1CD0" w:rsidRPr="008D1BB0" w:rsidRDefault="009B1CD0" w:rsidP="00B62525">
      <w:pPr>
        <w:pStyle w:val="Corpsdetexte31"/>
        <w:tabs>
          <w:tab w:val="left" w:pos="851"/>
        </w:tabs>
        <w:jc w:val="both"/>
      </w:pPr>
      <w:r w:rsidRPr="008D1BB0">
        <w:rPr>
          <w:sz w:val="18"/>
          <w:szCs w:val="18"/>
        </w:rPr>
        <w:t xml:space="preserve">En cas de candidature groupée, un </w:t>
      </w:r>
      <w:r w:rsidR="00CD185D" w:rsidRPr="008D1BB0">
        <w:rPr>
          <w:sz w:val="18"/>
          <w:szCs w:val="18"/>
        </w:rPr>
        <w:t xml:space="preserve">acte d’engagement unique </w:t>
      </w:r>
      <w:r w:rsidRPr="008D1BB0">
        <w:rPr>
          <w:sz w:val="18"/>
          <w:szCs w:val="18"/>
        </w:rPr>
        <w:t>est rempli pour le groupement d’entreprises.</w:t>
      </w:r>
    </w:p>
    <w:p w14:paraId="2855A6FE" w14:textId="77777777" w:rsidR="009B1CD0" w:rsidRDefault="009B1CD0" w:rsidP="00B62525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16EBE6F4" w14:textId="657F3068" w:rsidR="00EF6BF2" w:rsidRPr="00EF6BF2" w:rsidRDefault="00EF6BF2" w:rsidP="00EF6BF2">
      <w:pPr>
        <w:pStyle w:val="Titre1"/>
        <w:shd w:val="clear" w:color="auto" w:fill="66CCFF"/>
        <w:rPr>
          <w:rFonts w:ascii="Arial" w:hAnsi="Arial" w:cs="Arial"/>
          <w:sz w:val="22"/>
          <w:szCs w:val="22"/>
        </w:rPr>
      </w:pPr>
      <w:r w:rsidRPr="00EF6BF2">
        <w:rPr>
          <w:rFonts w:ascii="Arial" w:hAnsi="Arial" w:cs="Arial"/>
          <w:sz w:val="22"/>
          <w:szCs w:val="22"/>
        </w:rPr>
        <w:t>A – Objet de l’acte d’engagement</w:t>
      </w:r>
    </w:p>
    <w:p w14:paraId="388CE687" w14:textId="10F04F42" w:rsidR="009B1CD0" w:rsidRPr="008D1BB0" w:rsidRDefault="009B1CD0" w:rsidP="005C1E02">
      <w:pPr>
        <w:numPr>
          <w:ilvl w:val="0"/>
          <w:numId w:val="6"/>
        </w:numPr>
        <w:spacing w:before="240" w:after="120"/>
        <w:ind w:left="284" w:hanging="284"/>
        <w:jc w:val="both"/>
        <w:rPr>
          <w:rFonts w:ascii="Arial" w:hAnsi="Arial" w:cs="Arial"/>
          <w:b/>
          <w:i/>
          <w:sz w:val="18"/>
          <w:szCs w:val="18"/>
        </w:rPr>
      </w:pPr>
      <w:r w:rsidRPr="008D1BB0">
        <w:rPr>
          <w:rFonts w:ascii="Arial" w:hAnsi="Arial" w:cs="Arial"/>
          <w:b/>
        </w:rPr>
        <w:t xml:space="preserve">Objet </w:t>
      </w:r>
      <w:r w:rsidR="000F537D">
        <w:rPr>
          <w:rFonts w:ascii="Arial" w:hAnsi="Arial" w:cs="Arial"/>
          <w:b/>
        </w:rPr>
        <w:t>d</w:t>
      </w:r>
      <w:r w:rsidR="00CD185D" w:rsidRPr="008D1BB0">
        <w:rPr>
          <w:rFonts w:ascii="Arial" w:hAnsi="Arial" w:cs="Arial"/>
          <w:b/>
        </w:rPr>
        <w:t>e l’accord-</w:t>
      </w:r>
      <w:r w:rsidR="00B62525" w:rsidRPr="008D1BB0">
        <w:rPr>
          <w:rFonts w:ascii="Arial" w:hAnsi="Arial" w:cs="Arial"/>
          <w:b/>
        </w:rPr>
        <w:t>cadre :</w:t>
      </w:r>
    </w:p>
    <w:p w14:paraId="783DFE1F" w14:textId="77994055" w:rsidR="00396F60" w:rsidRDefault="0020146B" w:rsidP="00396F60">
      <w:pPr>
        <w:jc w:val="both"/>
        <w:rPr>
          <w:rFonts w:ascii="Arial" w:hAnsi="Arial" w:cs="Arial"/>
          <w:b/>
        </w:rPr>
      </w:pPr>
      <w:bookmarkStart w:id="0" w:name="_Hlk149125859"/>
      <w:bookmarkStart w:id="1" w:name="_Hlk149124560"/>
      <w:r>
        <w:rPr>
          <w:rFonts w:ascii="Arial" w:hAnsi="Arial" w:cs="Arial"/>
          <w:b/>
        </w:rPr>
        <w:t>Gestion des déchets de la brasserie Odontologie du Crous de Montpellier</w:t>
      </w:r>
      <w:r w:rsidR="00396F60">
        <w:rPr>
          <w:rFonts w:ascii="Arial" w:hAnsi="Arial" w:cs="Arial"/>
          <w:b/>
        </w:rPr>
        <w:t>.</w:t>
      </w:r>
    </w:p>
    <w:bookmarkEnd w:id="0"/>
    <w:p w14:paraId="54CD0F49" w14:textId="5FA41C0C" w:rsidR="00D322E3" w:rsidRDefault="00450D84" w:rsidP="005C1E0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</w:t>
      </w:r>
      <w:r w:rsidR="00D322E3">
        <w:rPr>
          <w:rFonts w:ascii="Arial" w:hAnsi="Arial" w:cs="Arial"/>
          <w:bCs/>
        </w:rPr>
        <w:t>éf</w:t>
      </w:r>
      <w:r>
        <w:rPr>
          <w:rFonts w:ascii="Arial" w:hAnsi="Arial" w:cs="Arial"/>
          <w:bCs/>
        </w:rPr>
        <w:t xml:space="preserve">érence : </w:t>
      </w:r>
      <w:r w:rsidR="00A87C28">
        <w:rPr>
          <w:rFonts w:ascii="Arial" w:hAnsi="Arial" w:cs="Arial"/>
          <w:b/>
        </w:rPr>
        <w:t>25123</w:t>
      </w:r>
    </w:p>
    <w:bookmarkEnd w:id="1"/>
    <w:p w14:paraId="715CCF10" w14:textId="55168DF3" w:rsidR="009B1CD0" w:rsidRPr="008D1BB0" w:rsidRDefault="009B1CD0" w:rsidP="005C1E02">
      <w:pPr>
        <w:numPr>
          <w:ilvl w:val="0"/>
          <w:numId w:val="6"/>
        </w:numPr>
        <w:spacing w:before="240" w:after="120"/>
        <w:ind w:left="284" w:hanging="284"/>
        <w:jc w:val="both"/>
        <w:rPr>
          <w:rFonts w:ascii="Arial" w:hAnsi="Arial" w:cs="Arial"/>
          <w:b/>
        </w:rPr>
      </w:pPr>
      <w:r w:rsidRPr="008D1BB0">
        <w:rPr>
          <w:rFonts w:ascii="Arial" w:hAnsi="Arial" w:cs="Arial"/>
          <w:b/>
        </w:rPr>
        <w:t>Cet acte d'engagement correspond :</w:t>
      </w:r>
    </w:p>
    <w:p w14:paraId="205AE7C5" w14:textId="3233169D" w:rsidR="009B1CD0" w:rsidRPr="008D1BB0" w:rsidRDefault="005713A2" w:rsidP="00B62525">
      <w:pPr>
        <w:ind w:left="567" w:hanging="283"/>
        <w:jc w:val="both"/>
        <w:rPr>
          <w:rFonts w:ascii="Arial" w:hAnsi="Arial" w:cs="Arial"/>
          <w:iCs/>
        </w:rPr>
      </w:pPr>
      <w:sdt>
        <w:sdtPr>
          <w:rPr>
            <w:rFonts w:ascii="Arial" w:hAnsi="Arial" w:cs="Arial"/>
          </w:rPr>
          <w:id w:val="46500825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778EE">
            <w:rPr>
              <w:rFonts w:ascii="MS Gothic" w:eastAsia="MS Gothic" w:hAnsi="MS Gothic" w:cs="Arial" w:hint="eastAsia"/>
            </w:rPr>
            <w:t>☒</w:t>
          </w:r>
        </w:sdtContent>
      </w:sdt>
      <w:r w:rsidR="00B62525" w:rsidRPr="008D1BB0">
        <w:rPr>
          <w:rFonts w:ascii="Arial" w:hAnsi="Arial" w:cs="Arial"/>
        </w:rPr>
        <w:tab/>
      </w:r>
      <w:proofErr w:type="gramStart"/>
      <w:r w:rsidR="009B1CD0" w:rsidRPr="008D1BB0">
        <w:rPr>
          <w:rFonts w:ascii="Arial" w:hAnsi="Arial" w:cs="Arial"/>
        </w:rPr>
        <w:t>à</w:t>
      </w:r>
      <w:proofErr w:type="gramEnd"/>
      <w:r w:rsidR="009B1CD0" w:rsidRPr="008D1BB0">
        <w:rPr>
          <w:rFonts w:ascii="Arial" w:hAnsi="Arial" w:cs="Arial"/>
        </w:rPr>
        <w:t xml:space="preserve"> l’ensemble de l’accord-cadre </w:t>
      </w:r>
      <w:r w:rsidR="009B1CD0" w:rsidRPr="008D1BB0">
        <w:rPr>
          <w:rFonts w:ascii="Arial" w:hAnsi="Arial" w:cs="Arial"/>
          <w:i/>
          <w:iCs/>
          <w:sz w:val="18"/>
          <w:szCs w:val="18"/>
        </w:rPr>
        <w:t xml:space="preserve">(en cas de </w:t>
      </w:r>
      <w:proofErr w:type="gramStart"/>
      <w:r w:rsidR="009B1CD0" w:rsidRPr="008D1BB0">
        <w:rPr>
          <w:rFonts w:ascii="Arial" w:hAnsi="Arial" w:cs="Arial"/>
          <w:i/>
          <w:iCs/>
          <w:sz w:val="18"/>
          <w:szCs w:val="18"/>
        </w:rPr>
        <w:t>non allotissement</w:t>
      </w:r>
      <w:proofErr w:type="gramEnd"/>
      <w:r w:rsidR="009B1CD0" w:rsidRPr="008D1BB0">
        <w:rPr>
          <w:rFonts w:ascii="Arial" w:hAnsi="Arial" w:cs="Arial"/>
          <w:i/>
          <w:iCs/>
          <w:sz w:val="18"/>
          <w:szCs w:val="18"/>
        </w:rPr>
        <w:t>)</w:t>
      </w:r>
      <w:r w:rsidR="00B87564" w:rsidRPr="008D1BB0">
        <w:rPr>
          <w:rFonts w:ascii="Arial" w:hAnsi="Arial" w:cs="Arial"/>
          <w:i/>
          <w:iCs/>
          <w:sz w:val="18"/>
          <w:szCs w:val="18"/>
        </w:rPr>
        <w:t> </w:t>
      </w:r>
      <w:r w:rsidR="00B87564" w:rsidRPr="008D1BB0">
        <w:rPr>
          <w:rFonts w:ascii="Arial" w:hAnsi="Arial" w:cs="Arial"/>
          <w:iCs/>
        </w:rPr>
        <w:t>;</w:t>
      </w:r>
    </w:p>
    <w:p w14:paraId="2CB3E905" w14:textId="694D2DCC" w:rsidR="00B62525" w:rsidRPr="008D1BB0" w:rsidRDefault="005713A2" w:rsidP="00B62525">
      <w:pPr>
        <w:ind w:left="567" w:hanging="283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889614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8EE">
            <w:rPr>
              <w:rFonts w:ascii="MS Gothic" w:eastAsia="MS Gothic" w:hAnsi="MS Gothic" w:cs="Arial" w:hint="eastAsia"/>
            </w:rPr>
            <w:t>☐</w:t>
          </w:r>
        </w:sdtContent>
      </w:sdt>
      <w:r w:rsidR="00B62525" w:rsidRPr="008D1BB0">
        <w:rPr>
          <w:rFonts w:ascii="Arial" w:hAnsi="Arial" w:cs="Arial"/>
        </w:rPr>
        <w:tab/>
      </w:r>
      <w:proofErr w:type="gramStart"/>
      <w:r w:rsidR="00B62525" w:rsidRPr="008D1BB0">
        <w:rPr>
          <w:rFonts w:ascii="Arial" w:hAnsi="Arial" w:cs="Arial"/>
        </w:rPr>
        <w:t>au</w:t>
      </w:r>
      <w:proofErr w:type="gramEnd"/>
      <w:r w:rsidR="00B62525" w:rsidRPr="008D1BB0">
        <w:rPr>
          <w:rFonts w:ascii="Arial" w:hAnsi="Arial" w:cs="Arial"/>
        </w:rPr>
        <w:t xml:space="preserve"> lot </w:t>
      </w:r>
      <w:r w:rsidR="007778EE">
        <w:rPr>
          <w:rFonts w:ascii="Arial" w:hAnsi="Arial" w:cs="Arial"/>
        </w:rPr>
        <w:t xml:space="preserve"> </w:t>
      </w:r>
      <w:r w:rsidR="00B62525" w:rsidRPr="008D1BB0">
        <w:rPr>
          <w:rFonts w:ascii="Arial" w:hAnsi="Arial" w:cs="Arial"/>
        </w:rPr>
        <w:t xml:space="preserve"> de l’accord-cadre </w:t>
      </w:r>
      <w:r w:rsidR="00B62525" w:rsidRPr="008D1BB0">
        <w:rPr>
          <w:rFonts w:ascii="Arial" w:hAnsi="Arial" w:cs="Arial"/>
          <w:i/>
          <w:iCs/>
          <w:sz w:val="18"/>
          <w:szCs w:val="18"/>
        </w:rPr>
        <w:t>(en cas d’allotissement)</w:t>
      </w:r>
    </w:p>
    <w:p w14:paraId="4EADCFC0" w14:textId="77777777" w:rsidR="009B1CD0" w:rsidRPr="008D1BB0" w:rsidRDefault="009B1CD0" w:rsidP="00B62525">
      <w:pPr>
        <w:ind w:left="567" w:hanging="283"/>
        <w:jc w:val="both"/>
        <w:rPr>
          <w:rFonts w:ascii="Arial" w:hAnsi="Arial" w:cs="Arial"/>
          <w:i/>
          <w:iCs/>
          <w:sz w:val="18"/>
          <w:szCs w:val="18"/>
        </w:rPr>
      </w:pPr>
      <w:r w:rsidRPr="008D1BB0">
        <w:rPr>
          <w:rFonts w:ascii="Arial" w:hAnsi="Arial" w:cs="Arial"/>
          <w:i/>
          <w:iCs/>
          <w:sz w:val="18"/>
          <w:szCs w:val="18"/>
        </w:rPr>
        <w:t xml:space="preserve">(Indiquer l’intitulé du </w:t>
      </w:r>
      <w:r w:rsidR="00B87564" w:rsidRPr="008D1BB0">
        <w:rPr>
          <w:rFonts w:ascii="Arial" w:hAnsi="Arial" w:cs="Arial"/>
          <w:i/>
          <w:iCs/>
          <w:sz w:val="18"/>
          <w:szCs w:val="18"/>
        </w:rPr>
        <w:t xml:space="preserve">ou des </w:t>
      </w:r>
      <w:r w:rsidRPr="008D1BB0">
        <w:rPr>
          <w:rFonts w:ascii="Arial" w:hAnsi="Arial" w:cs="Arial"/>
          <w:i/>
          <w:iCs/>
          <w:sz w:val="18"/>
          <w:szCs w:val="18"/>
        </w:rPr>
        <w:t>lot</w:t>
      </w:r>
      <w:r w:rsidR="00B87564" w:rsidRPr="008D1BB0">
        <w:rPr>
          <w:rFonts w:ascii="Arial" w:hAnsi="Arial" w:cs="Arial"/>
          <w:i/>
          <w:iCs/>
          <w:sz w:val="18"/>
          <w:szCs w:val="18"/>
        </w:rPr>
        <w:t>s</w:t>
      </w:r>
      <w:r w:rsidRPr="008D1BB0">
        <w:rPr>
          <w:rFonts w:ascii="Arial" w:hAnsi="Arial" w:cs="Arial"/>
          <w:i/>
          <w:iCs/>
          <w:sz w:val="18"/>
          <w:szCs w:val="18"/>
        </w:rPr>
        <w:t xml:space="preserve"> tel qu’il figure dans l’avis d'appel à la concurrence ou </w:t>
      </w:r>
      <w:r w:rsidR="001C40C0" w:rsidRPr="008D1BB0">
        <w:rPr>
          <w:rFonts w:ascii="Arial" w:hAnsi="Arial" w:cs="Arial"/>
          <w:i/>
          <w:iCs/>
          <w:sz w:val="18"/>
          <w:szCs w:val="18"/>
        </w:rPr>
        <w:t>l’invitation à confirmer l’intérêt</w:t>
      </w:r>
      <w:r w:rsidRPr="008D1BB0">
        <w:rPr>
          <w:rFonts w:ascii="Arial" w:hAnsi="Arial" w:cs="Arial"/>
          <w:i/>
          <w:iCs/>
          <w:sz w:val="18"/>
          <w:szCs w:val="18"/>
        </w:rPr>
        <w:t>.)</w:t>
      </w:r>
    </w:p>
    <w:p w14:paraId="4B4EAFB5" w14:textId="57416D90" w:rsidR="005A4CB5" w:rsidRPr="008D1BB0" w:rsidRDefault="005713A2" w:rsidP="00B62525">
      <w:pPr>
        <w:ind w:left="567" w:hanging="283"/>
        <w:jc w:val="both"/>
        <w:rPr>
          <w:rFonts w:ascii="Arial" w:hAnsi="Arial" w:cs="Arial"/>
          <w:i/>
          <w:iCs/>
          <w:sz w:val="18"/>
          <w:szCs w:val="18"/>
        </w:rPr>
      </w:pPr>
      <w:sdt>
        <w:sdtPr>
          <w:rPr>
            <w:rFonts w:ascii="Arial" w:hAnsi="Arial" w:cs="Arial"/>
          </w:rPr>
          <w:id w:val="-10796692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2525" w:rsidRPr="008D1BB0">
            <w:rPr>
              <w:rFonts w:ascii="Segoe UI Symbol" w:eastAsia="MS Gothic" w:hAnsi="Segoe UI Symbol" w:cs="Segoe UI Symbol"/>
            </w:rPr>
            <w:t>☐</w:t>
          </w:r>
        </w:sdtContent>
      </w:sdt>
      <w:r w:rsidR="00B62525" w:rsidRPr="008D1BB0">
        <w:rPr>
          <w:rFonts w:ascii="Arial" w:hAnsi="Arial" w:cs="Arial"/>
        </w:rPr>
        <w:tab/>
      </w:r>
      <w:proofErr w:type="gramStart"/>
      <w:r w:rsidR="00B87564" w:rsidRPr="008D1BB0">
        <w:rPr>
          <w:rFonts w:ascii="Arial" w:hAnsi="Arial" w:cs="Arial"/>
        </w:rPr>
        <w:t>correspondant</w:t>
      </w:r>
      <w:proofErr w:type="gramEnd"/>
      <w:r w:rsidR="00B87564" w:rsidRPr="008D1BB0">
        <w:rPr>
          <w:rFonts w:ascii="Arial" w:hAnsi="Arial" w:cs="Arial"/>
        </w:rPr>
        <w:t>, pour le lot n°</w:t>
      </w:r>
      <w:proofErr w:type="gramStart"/>
      <w:r w:rsidR="00B87564" w:rsidRPr="008D1BB0">
        <w:rPr>
          <w:rFonts w:ascii="Arial" w:hAnsi="Arial" w:cs="Arial"/>
        </w:rPr>
        <w:t>…….</w:t>
      </w:r>
      <w:proofErr w:type="gramEnd"/>
      <w:r w:rsidR="00B87564" w:rsidRPr="008D1BB0">
        <w:rPr>
          <w:rFonts w:ascii="Arial" w:hAnsi="Arial" w:cs="Arial"/>
        </w:rPr>
        <w:t xml:space="preserve">, à l’offre variable </w:t>
      </w:r>
      <w:r w:rsidR="00B87564" w:rsidRPr="008D1BB0">
        <w:rPr>
          <w:rFonts w:ascii="Arial" w:hAnsi="Arial" w:cs="Arial"/>
          <w:i/>
          <w:iCs/>
          <w:sz w:val="18"/>
          <w:szCs w:val="18"/>
        </w:rPr>
        <w:t xml:space="preserve">(en cas </w:t>
      </w:r>
      <w:r w:rsidR="00073CF2">
        <w:rPr>
          <w:rFonts w:ascii="Arial" w:hAnsi="Arial" w:cs="Arial"/>
          <w:i/>
          <w:iCs/>
          <w:sz w:val="18"/>
          <w:szCs w:val="18"/>
        </w:rPr>
        <w:t>de variante admise</w:t>
      </w:r>
      <w:r w:rsidR="00B87564" w:rsidRPr="008D1BB0">
        <w:rPr>
          <w:rFonts w:ascii="Arial" w:hAnsi="Arial" w:cs="Arial"/>
          <w:i/>
          <w:iCs/>
          <w:sz w:val="18"/>
          <w:szCs w:val="18"/>
        </w:rPr>
        <w:t>)</w:t>
      </w:r>
    </w:p>
    <w:p w14:paraId="5F0BF8F7" w14:textId="53B3147E" w:rsidR="009B1CD0" w:rsidRPr="008D1BB0" w:rsidRDefault="009B1CD0" w:rsidP="008D1BB0">
      <w:pPr>
        <w:pStyle w:val="fcasegauche"/>
        <w:numPr>
          <w:ilvl w:val="0"/>
          <w:numId w:val="5"/>
        </w:numPr>
        <w:spacing w:after="0"/>
        <w:ind w:left="567" w:hanging="283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à</w:t>
      </w:r>
      <w:proofErr w:type="gramEnd"/>
      <w:r w:rsidRPr="008D1BB0">
        <w:rPr>
          <w:rFonts w:ascii="Arial" w:hAnsi="Arial" w:cs="Arial"/>
        </w:rPr>
        <w:t xml:space="preserve"> l’offre de base.</w:t>
      </w:r>
    </w:p>
    <w:p w14:paraId="62354C14" w14:textId="78016D18" w:rsidR="009B1CD0" w:rsidRPr="008D1BB0" w:rsidRDefault="009B1CD0" w:rsidP="008D1BB0">
      <w:pPr>
        <w:numPr>
          <w:ilvl w:val="0"/>
          <w:numId w:val="7"/>
        </w:numPr>
        <w:tabs>
          <w:tab w:val="right" w:leader="dot" w:pos="9923"/>
        </w:tabs>
        <w:spacing w:after="120"/>
        <w:ind w:left="567" w:hanging="283"/>
        <w:jc w:val="both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à</w:t>
      </w:r>
      <w:proofErr w:type="gramEnd"/>
      <w:r w:rsidRPr="008D1BB0">
        <w:rPr>
          <w:rFonts w:ascii="Arial" w:hAnsi="Arial" w:cs="Arial"/>
        </w:rPr>
        <w:t xml:space="preserve"> la variante suivante :</w:t>
      </w:r>
      <w:r w:rsidR="008D1BB0">
        <w:rPr>
          <w:rFonts w:ascii="Arial" w:hAnsi="Arial" w:cs="Arial"/>
        </w:rPr>
        <w:tab/>
      </w:r>
    </w:p>
    <w:p w14:paraId="27E3AC6F" w14:textId="77777777" w:rsidR="009B1CD0" w:rsidRDefault="009B1CD0" w:rsidP="00B62525">
      <w:pPr>
        <w:tabs>
          <w:tab w:val="left" w:pos="851"/>
        </w:tabs>
        <w:rPr>
          <w:rFonts w:ascii="Arial" w:hAnsi="Arial" w:cs="Arial"/>
        </w:rPr>
      </w:pPr>
    </w:p>
    <w:p w14:paraId="6964DD7A" w14:textId="55E09675" w:rsidR="00EF6BF2" w:rsidRPr="00EF6BF2" w:rsidRDefault="00EF6BF2" w:rsidP="00EF6BF2">
      <w:pPr>
        <w:pStyle w:val="Titre1"/>
        <w:shd w:val="clear" w:color="auto" w:fill="66CCFF"/>
        <w:rPr>
          <w:rFonts w:ascii="Arial" w:hAnsi="Arial" w:cs="Arial"/>
          <w:sz w:val="22"/>
          <w:szCs w:val="22"/>
        </w:rPr>
      </w:pPr>
      <w:r w:rsidRPr="00EF6BF2">
        <w:rPr>
          <w:rFonts w:ascii="Arial" w:hAnsi="Arial" w:cs="Arial"/>
          <w:sz w:val="22"/>
          <w:szCs w:val="22"/>
        </w:rPr>
        <w:t>B – Engagement du titulaire ou du groupement titulaire</w:t>
      </w:r>
    </w:p>
    <w:p w14:paraId="5BA54863" w14:textId="77777777" w:rsidR="009B1CD0" w:rsidRPr="005C1E02" w:rsidRDefault="009B1CD0" w:rsidP="00EF6BF2">
      <w:pPr>
        <w:pStyle w:val="Titre2"/>
        <w:tabs>
          <w:tab w:val="clear" w:pos="0"/>
        </w:tabs>
        <w:suppressAutoHyphens w:val="0"/>
        <w:spacing w:before="240" w:after="120"/>
        <w:ind w:left="578" w:hanging="436"/>
        <w:rPr>
          <w:rFonts w:ascii="Arial" w:hAnsi="Arial" w:cs="Arial"/>
          <w:sz w:val="21"/>
          <w:szCs w:val="21"/>
        </w:rPr>
      </w:pPr>
      <w:r w:rsidRPr="008D1BB0">
        <w:rPr>
          <w:rFonts w:ascii="Arial" w:hAnsi="Arial" w:cs="Arial"/>
          <w:sz w:val="21"/>
          <w:szCs w:val="21"/>
        </w:rPr>
        <w:t xml:space="preserve">B1 - Identification et engagement </w:t>
      </w:r>
      <w:r w:rsidR="00CD185D" w:rsidRPr="008D1BB0">
        <w:rPr>
          <w:rFonts w:ascii="Arial" w:hAnsi="Arial" w:cs="Arial"/>
          <w:sz w:val="21"/>
          <w:szCs w:val="21"/>
        </w:rPr>
        <w:t>du titulaire</w:t>
      </w:r>
      <w:r w:rsidR="0021797C" w:rsidRPr="008D1BB0">
        <w:rPr>
          <w:rFonts w:ascii="Arial" w:hAnsi="Arial" w:cs="Arial"/>
          <w:sz w:val="21"/>
          <w:szCs w:val="21"/>
        </w:rPr>
        <w:t xml:space="preserve"> ou du groupement titulaire</w:t>
      </w:r>
      <w:r w:rsidRPr="008D1BB0">
        <w:rPr>
          <w:rFonts w:ascii="Arial" w:hAnsi="Arial" w:cs="Arial"/>
          <w:sz w:val="21"/>
          <w:szCs w:val="21"/>
        </w:rPr>
        <w:t> :</w:t>
      </w:r>
    </w:p>
    <w:p w14:paraId="24155BC6" w14:textId="77777777" w:rsidR="009B1CD0" w:rsidRPr="008D1BB0" w:rsidRDefault="009B1CD0" w:rsidP="00B62525">
      <w:pPr>
        <w:tabs>
          <w:tab w:val="left" w:pos="851"/>
        </w:tabs>
        <w:jc w:val="both"/>
        <w:rPr>
          <w:rFonts w:ascii="Arial" w:hAnsi="Arial" w:cs="Arial"/>
        </w:rPr>
      </w:pPr>
      <w:r w:rsidRPr="008D1BB0">
        <w:rPr>
          <w:rFonts w:ascii="Arial" w:hAnsi="Arial" w:cs="Arial"/>
        </w:rPr>
        <w:t>Après avoir pris connaissance des pièces constitutives du marché ou de l’accord-cadre suivantes,</w:t>
      </w:r>
    </w:p>
    <w:p w14:paraId="626E7AEB" w14:textId="3830A0B6" w:rsidR="00A632DA" w:rsidRPr="008D1BB0" w:rsidRDefault="00A632DA" w:rsidP="008D1BB0">
      <w:pPr>
        <w:numPr>
          <w:ilvl w:val="0"/>
          <w:numId w:val="7"/>
        </w:numPr>
        <w:ind w:left="567" w:hanging="425"/>
        <w:jc w:val="both"/>
        <w:rPr>
          <w:rFonts w:ascii="Arial" w:hAnsi="Arial" w:cs="Arial"/>
        </w:rPr>
      </w:pPr>
      <w:r w:rsidRPr="008D1BB0">
        <w:rPr>
          <w:rFonts w:ascii="Arial" w:hAnsi="Arial" w:cs="Arial"/>
        </w:rPr>
        <w:t xml:space="preserve">RC </w:t>
      </w:r>
      <w:r w:rsidR="008D1BB0" w:rsidRPr="008D1BB0">
        <w:rPr>
          <w:rFonts w:ascii="Arial" w:hAnsi="Arial" w:cs="Arial"/>
        </w:rPr>
        <w:t>(</w:t>
      </w:r>
      <w:r w:rsidR="0094099E" w:rsidRPr="008D1BB0">
        <w:rPr>
          <w:rFonts w:ascii="Arial" w:hAnsi="Arial" w:cs="Arial"/>
        </w:rPr>
        <w:t>Règlement</w:t>
      </w:r>
      <w:r w:rsidR="008D1BB0" w:rsidRPr="008D1BB0">
        <w:rPr>
          <w:rFonts w:ascii="Arial" w:hAnsi="Arial" w:cs="Arial"/>
        </w:rPr>
        <w:t xml:space="preserve"> de la Consultation)</w:t>
      </w:r>
    </w:p>
    <w:p w14:paraId="6BE6EF22" w14:textId="1E0FC381" w:rsidR="00823547" w:rsidRDefault="00823547" w:rsidP="00823547">
      <w:pPr>
        <w:numPr>
          <w:ilvl w:val="0"/>
          <w:numId w:val="7"/>
        </w:numPr>
        <w:ind w:left="567" w:hanging="425"/>
        <w:jc w:val="both"/>
        <w:rPr>
          <w:rFonts w:ascii="Arial" w:hAnsi="Arial" w:cs="Arial"/>
        </w:rPr>
      </w:pPr>
      <w:r w:rsidRPr="008D1BB0">
        <w:rPr>
          <w:rFonts w:ascii="Arial" w:hAnsi="Arial" w:cs="Arial"/>
        </w:rPr>
        <w:t>CCP (Cahier des Clauses Particulières</w:t>
      </w:r>
      <w:r w:rsidR="0020146B">
        <w:rPr>
          <w:rFonts w:ascii="Arial" w:hAnsi="Arial" w:cs="Arial"/>
        </w:rPr>
        <w:t xml:space="preserve"> comprenant les clauses administratives et techniques</w:t>
      </w:r>
      <w:r w:rsidRPr="008D1BB0">
        <w:rPr>
          <w:rFonts w:ascii="Arial" w:hAnsi="Arial" w:cs="Arial"/>
        </w:rPr>
        <w:t>)</w:t>
      </w:r>
    </w:p>
    <w:p w14:paraId="7D931844" w14:textId="797784DF" w:rsidR="00A632DA" w:rsidRPr="008D1BB0" w:rsidRDefault="00A632DA" w:rsidP="008D1BB0">
      <w:pPr>
        <w:numPr>
          <w:ilvl w:val="0"/>
          <w:numId w:val="7"/>
        </w:numPr>
        <w:ind w:left="567" w:hanging="425"/>
        <w:jc w:val="both"/>
        <w:rPr>
          <w:rFonts w:ascii="Arial" w:hAnsi="Arial" w:cs="Arial"/>
        </w:rPr>
      </w:pPr>
      <w:r w:rsidRPr="008D1BB0">
        <w:rPr>
          <w:rFonts w:ascii="Arial" w:hAnsi="Arial" w:cs="Arial"/>
        </w:rPr>
        <w:t>CCAG</w:t>
      </w:r>
      <w:r w:rsidR="008D1BB0" w:rsidRPr="008D1BB0">
        <w:rPr>
          <w:rFonts w:ascii="Arial" w:hAnsi="Arial" w:cs="Arial"/>
        </w:rPr>
        <w:t>-</w:t>
      </w:r>
      <w:r w:rsidRPr="008D1BB0">
        <w:rPr>
          <w:rFonts w:ascii="Arial" w:hAnsi="Arial" w:cs="Arial"/>
        </w:rPr>
        <w:t>FCS</w:t>
      </w:r>
      <w:r w:rsidR="008D1BB0" w:rsidRPr="008D1BB0">
        <w:rPr>
          <w:rFonts w:ascii="Arial" w:hAnsi="Arial" w:cs="Arial"/>
        </w:rPr>
        <w:t xml:space="preserve"> (Cahier des Clauses Administratives Générales – Fournitures Courantes et Services)</w:t>
      </w:r>
    </w:p>
    <w:p w14:paraId="2D5142D9" w14:textId="17272E2B" w:rsidR="0020146B" w:rsidRDefault="008D1BB0" w:rsidP="008D1BB0">
      <w:pPr>
        <w:numPr>
          <w:ilvl w:val="0"/>
          <w:numId w:val="7"/>
        </w:numPr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20146B">
        <w:rPr>
          <w:rFonts w:ascii="Arial" w:hAnsi="Arial" w:cs="Arial"/>
        </w:rPr>
        <w:t>’annexe 1 (financière) au présent a</w:t>
      </w:r>
      <w:r>
        <w:rPr>
          <w:rFonts w:ascii="Arial" w:hAnsi="Arial" w:cs="Arial"/>
        </w:rPr>
        <w:t>cte d’</w:t>
      </w:r>
      <w:r w:rsidR="0020146B">
        <w:rPr>
          <w:rFonts w:ascii="Arial" w:hAnsi="Arial" w:cs="Arial"/>
        </w:rPr>
        <w:t>e</w:t>
      </w:r>
      <w:r>
        <w:rPr>
          <w:rFonts w:ascii="Arial" w:hAnsi="Arial" w:cs="Arial"/>
        </w:rPr>
        <w:t>ngagement</w:t>
      </w:r>
      <w:r w:rsidR="0020146B">
        <w:rPr>
          <w:rFonts w:ascii="Arial" w:hAnsi="Arial" w:cs="Arial"/>
        </w:rPr>
        <w:t xml:space="preserve"> (AE)</w:t>
      </w:r>
      <w:r>
        <w:rPr>
          <w:rFonts w:ascii="Arial" w:hAnsi="Arial" w:cs="Arial"/>
        </w:rPr>
        <w:t> :</w:t>
      </w:r>
      <w:r w:rsidR="00A346C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Bordereau des Prix (</w:t>
      </w:r>
      <w:r w:rsidR="00A632DA" w:rsidRPr="008D1BB0">
        <w:rPr>
          <w:rFonts w:ascii="Arial" w:hAnsi="Arial" w:cs="Arial"/>
        </w:rPr>
        <w:t>BPU</w:t>
      </w:r>
      <w:r w:rsidR="00A346C3">
        <w:rPr>
          <w:rFonts w:ascii="Arial" w:hAnsi="Arial" w:cs="Arial"/>
        </w:rPr>
        <w:t>/DPGF</w:t>
      </w:r>
      <w:r>
        <w:rPr>
          <w:rFonts w:ascii="Arial" w:hAnsi="Arial" w:cs="Arial"/>
        </w:rPr>
        <w:t>)</w:t>
      </w:r>
      <w:r w:rsidR="0020146B">
        <w:rPr>
          <w:rFonts w:ascii="Arial" w:hAnsi="Arial" w:cs="Arial"/>
        </w:rPr>
        <w:t> ;</w:t>
      </w:r>
    </w:p>
    <w:p w14:paraId="6D2BA0AE" w14:textId="56573112" w:rsidR="0020146B" w:rsidRDefault="0020146B" w:rsidP="008D1BB0">
      <w:pPr>
        <w:numPr>
          <w:ilvl w:val="0"/>
          <w:numId w:val="7"/>
        </w:numPr>
        <w:ind w:left="567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>L’annexe 2 à l’AE : la fiche renseignements fournisseur</w:t>
      </w:r>
    </w:p>
    <w:p w14:paraId="7ED4C84C" w14:textId="588687D7" w:rsidR="00A632DA" w:rsidRPr="0020146B" w:rsidRDefault="0020146B" w:rsidP="006E7F29">
      <w:pPr>
        <w:numPr>
          <w:ilvl w:val="0"/>
          <w:numId w:val="7"/>
        </w:numPr>
        <w:ind w:left="567" w:hanging="425"/>
        <w:jc w:val="both"/>
        <w:rPr>
          <w:rFonts w:ascii="Arial" w:hAnsi="Arial" w:cs="Arial"/>
        </w:rPr>
      </w:pPr>
      <w:r w:rsidRPr="0020146B">
        <w:rPr>
          <w:rFonts w:ascii="Arial" w:hAnsi="Arial" w:cs="Arial"/>
        </w:rPr>
        <w:t xml:space="preserve">L’annexe 1 au CCP : </w:t>
      </w:r>
      <w:r>
        <w:rPr>
          <w:rFonts w:ascii="Arial" w:hAnsi="Arial" w:cs="Arial"/>
        </w:rPr>
        <w:t>l’</w:t>
      </w:r>
      <w:r w:rsidRPr="0020146B">
        <w:rPr>
          <w:rFonts w:ascii="Arial" w:hAnsi="Arial" w:cs="Arial"/>
        </w:rPr>
        <w:t>a</w:t>
      </w:r>
      <w:r w:rsidR="00A346C3" w:rsidRPr="0020146B">
        <w:rPr>
          <w:rFonts w:ascii="Arial" w:hAnsi="Arial" w:cs="Arial"/>
        </w:rPr>
        <w:t>ttestation de visite</w:t>
      </w:r>
      <w:r w:rsidR="00A632DA" w:rsidRPr="0020146B">
        <w:rPr>
          <w:rFonts w:ascii="Arial" w:hAnsi="Arial" w:cs="Arial"/>
        </w:rPr>
        <w:t>.</w:t>
      </w:r>
    </w:p>
    <w:p w14:paraId="58355491" w14:textId="77777777" w:rsidR="00AD0FD3" w:rsidRDefault="009B1CD0" w:rsidP="008D1BB0">
      <w:pPr>
        <w:tabs>
          <w:tab w:val="left" w:pos="851"/>
        </w:tabs>
        <w:jc w:val="both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et</w:t>
      </w:r>
      <w:proofErr w:type="gramEnd"/>
      <w:r w:rsidRPr="008D1BB0">
        <w:rPr>
          <w:rFonts w:ascii="Arial" w:hAnsi="Arial" w:cs="Arial"/>
        </w:rPr>
        <w:t xml:space="preserve"> conformément à leurs clauses,</w:t>
      </w:r>
      <w:r w:rsidR="008D1BB0">
        <w:rPr>
          <w:rFonts w:ascii="Arial" w:hAnsi="Arial" w:cs="Arial"/>
        </w:rPr>
        <w:t xml:space="preserve"> </w:t>
      </w:r>
    </w:p>
    <w:p w14:paraId="7D92F1E6" w14:textId="77777777" w:rsidR="00AD0FD3" w:rsidRDefault="005713A2" w:rsidP="00AD0FD3">
      <w:pPr>
        <w:tabs>
          <w:tab w:val="left" w:pos="851"/>
        </w:tabs>
        <w:spacing w:before="12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89748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0FD3">
            <w:rPr>
              <w:rFonts w:ascii="MS Gothic" w:eastAsia="MS Gothic" w:hAnsi="MS Gothic" w:cs="Arial" w:hint="eastAsia"/>
            </w:rPr>
            <w:t>☐</w:t>
          </w:r>
        </w:sdtContent>
      </w:sdt>
      <w:r w:rsidR="00AD0FD3">
        <w:rPr>
          <w:rFonts w:ascii="Arial" w:hAnsi="Arial" w:cs="Arial"/>
        </w:rPr>
        <w:t xml:space="preserve"> </w:t>
      </w:r>
      <w:proofErr w:type="gramStart"/>
      <w:r w:rsidR="008D1BB0">
        <w:rPr>
          <w:rFonts w:ascii="Arial" w:hAnsi="Arial" w:cs="Arial"/>
        </w:rPr>
        <w:t>l</w:t>
      </w:r>
      <w:r w:rsidR="009B1CD0" w:rsidRPr="008D1BB0">
        <w:rPr>
          <w:rFonts w:ascii="Arial" w:hAnsi="Arial" w:cs="Arial"/>
        </w:rPr>
        <w:t>e</w:t>
      </w:r>
      <w:proofErr w:type="gramEnd"/>
      <w:r w:rsidR="009B1CD0" w:rsidRPr="008D1BB0">
        <w:rPr>
          <w:rFonts w:ascii="Arial" w:hAnsi="Arial" w:cs="Arial"/>
        </w:rPr>
        <w:t xml:space="preserve"> signataire </w:t>
      </w:r>
    </w:p>
    <w:p w14:paraId="300A9F82" w14:textId="30E703BA" w:rsidR="009B1CD0" w:rsidRPr="008D1BB0" w:rsidRDefault="005713A2" w:rsidP="00AD0FD3">
      <w:pPr>
        <w:spacing w:before="120"/>
        <w:ind w:left="567" w:hanging="283"/>
        <w:jc w:val="both"/>
        <w:rPr>
          <w:rFonts w:ascii="Arial" w:hAnsi="Arial" w:cs="Arial"/>
          <w:i/>
          <w:sz w:val="18"/>
          <w:szCs w:val="18"/>
        </w:rPr>
      </w:pPr>
      <w:sdt>
        <w:sdtPr>
          <w:rPr>
            <w:rFonts w:ascii="Arial" w:hAnsi="Arial" w:cs="Arial"/>
          </w:rPr>
          <w:id w:val="-12793343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0FD3">
            <w:rPr>
              <w:rFonts w:ascii="MS Gothic" w:eastAsia="MS Gothic" w:hAnsi="MS Gothic" w:cs="Arial" w:hint="eastAsia"/>
            </w:rPr>
            <w:t>☐</w:t>
          </w:r>
        </w:sdtContent>
      </w:sdt>
      <w:r w:rsidR="00AD0FD3">
        <w:rPr>
          <w:rFonts w:ascii="Arial" w:hAnsi="Arial" w:cs="Arial"/>
        </w:rPr>
        <w:t xml:space="preserve"> </w:t>
      </w:r>
      <w:proofErr w:type="gramStart"/>
      <w:r w:rsidR="009B1CD0" w:rsidRPr="008D1BB0">
        <w:rPr>
          <w:rFonts w:ascii="Arial" w:hAnsi="Arial" w:cs="Arial"/>
        </w:rPr>
        <w:t>s’engage</w:t>
      </w:r>
      <w:proofErr w:type="gramEnd"/>
      <w:r w:rsidR="009B1CD0" w:rsidRPr="008D1BB0">
        <w:rPr>
          <w:rFonts w:ascii="Arial" w:hAnsi="Arial" w:cs="Arial"/>
        </w:rPr>
        <w:t>, sur la base de son offre et pour son propre compte ;</w:t>
      </w:r>
    </w:p>
    <w:p w14:paraId="7D8E8FDB" w14:textId="280A9BA2" w:rsidR="008D1BB0" w:rsidRDefault="009B1CD0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nom</w:t>
      </w:r>
      <w:proofErr w:type="gramEnd"/>
      <w:r w:rsidRPr="008D1BB0">
        <w:rPr>
          <w:rFonts w:ascii="Arial" w:hAnsi="Arial" w:cs="Arial"/>
        </w:rPr>
        <w:t xml:space="preserve"> commercial et dénomination sociale du candidat</w:t>
      </w:r>
      <w:r w:rsidR="008D1BB0">
        <w:rPr>
          <w:rFonts w:ascii="Arial" w:hAnsi="Arial" w:cs="Arial"/>
        </w:rPr>
        <w:t> :</w:t>
      </w:r>
      <w:r w:rsidR="008D1BB0">
        <w:rPr>
          <w:rFonts w:ascii="Arial" w:hAnsi="Arial" w:cs="Arial"/>
        </w:rPr>
        <w:tab/>
      </w:r>
    </w:p>
    <w:p w14:paraId="274E3F38" w14:textId="63B81642" w:rsidR="00AD0FD3" w:rsidRPr="008D1BB0" w:rsidRDefault="00AD0FD3" w:rsidP="00AD0FD3">
      <w:pPr>
        <w:tabs>
          <w:tab w:val="right" w:leader="dot" w:pos="9923"/>
        </w:tabs>
        <w:spacing w:after="120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64534E5" w14:textId="745529C2" w:rsidR="008D1BB0" w:rsidRPr="008D1BB0" w:rsidRDefault="009B1CD0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adresse</w:t>
      </w:r>
      <w:proofErr w:type="gramEnd"/>
      <w:r w:rsidRPr="008D1BB0">
        <w:rPr>
          <w:rFonts w:ascii="Arial" w:hAnsi="Arial" w:cs="Arial"/>
        </w:rPr>
        <w:t xml:space="preserve"> de </w:t>
      </w:r>
      <w:r w:rsidR="008D1BB0">
        <w:rPr>
          <w:rFonts w:ascii="Arial" w:hAnsi="Arial" w:cs="Arial"/>
        </w:rPr>
        <w:t>l’é</w:t>
      </w:r>
      <w:r w:rsidRPr="008D1BB0">
        <w:rPr>
          <w:rFonts w:ascii="Arial" w:hAnsi="Arial" w:cs="Arial"/>
        </w:rPr>
        <w:t xml:space="preserve">tablissement </w:t>
      </w:r>
      <w:r w:rsidR="008D1BB0">
        <w:rPr>
          <w:rFonts w:ascii="Arial" w:hAnsi="Arial" w:cs="Arial"/>
        </w:rPr>
        <w:t>(</w:t>
      </w:r>
      <w:r w:rsidRPr="008D1BB0">
        <w:rPr>
          <w:rFonts w:ascii="Arial" w:hAnsi="Arial" w:cs="Arial"/>
        </w:rPr>
        <w:t>et de son siège social si elle est différente)</w:t>
      </w:r>
      <w:r w:rsidR="008D1BB0">
        <w:rPr>
          <w:rFonts w:ascii="Arial" w:hAnsi="Arial" w:cs="Arial"/>
        </w:rPr>
        <w:t> :</w:t>
      </w:r>
      <w:r w:rsidR="008D1BB0">
        <w:rPr>
          <w:rFonts w:ascii="Arial" w:hAnsi="Arial" w:cs="Arial"/>
        </w:rPr>
        <w:tab/>
      </w:r>
    </w:p>
    <w:p w14:paraId="1A4CA317" w14:textId="5B33FBF1" w:rsidR="008D1BB0" w:rsidRPr="008D1BB0" w:rsidRDefault="009B1CD0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adresse</w:t>
      </w:r>
      <w:proofErr w:type="gramEnd"/>
      <w:r w:rsidRPr="008D1BB0">
        <w:rPr>
          <w:rFonts w:ascii="Arial" w:hAnsi="Arial" w:cs="Arial"/>
        </w:rPr>
        <w:t xml:space="preserve"> électronique</w:t>
      </w:r>
      <w:r w:rsidR="008D1BB0">
        <w:rPr>
          <w:rFonts w:ascii="Arial" w:hAnsi="Arial" w:cs="Arial"/>
        </w:rPr>
        <w:t> :</w:t>
      </w:r>
      <w:r w:rsidR="008D1BB0">
        <w:rPr>
          <w:rFonts w:ascii="Arial" w:hAnsi="Arial" w:cs="Arial"/>
        </w:rPr>
        <w:tab/>
      </w:r>
    </w:p>
    <w:p w14:paraId="2B7CEC64" w14:textId="2EC722A6" w:rsidR="008D1BB0" w:rsidRPr="008D1BB0" w:rsidRDefault="009B1CD0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téléphone</w:t>
      </w:r>
      <w:proofErr w:type="gramEnd"/>
      <w:r w:rsidR="008D1BB0">
        <w:rPr>
          <w:rFonts w:ascii="Arial" w:hAnsi="Arial" w:cs="Arial"/>
        </w:rPr>
        <w:t> :</w:t>
      </w:r>
      <w:r w:rsidR="008D1BB0">
        <w:rPr>
          <w:rFonts w:ascii="Arial" w:hAnsi="Arial" w:cs="Arial"/>
        </w:rPr>
        <w:tab/>
      </w:r>
    </w:p>
    <w:p w14:paraId="229612AC" w14:textId="4FEB8F0C" w:rsidR="009B1CD0" w:rsidRPr="008D1BB0" w:rsidRDefault="009B1CD0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lastRenderedPageBreak/>
        <w:t>numéro</w:t>
      </w:r>
      <w:proofErr w:type="gramEnd"/>
      <w:r w:rsidRPr="008D1BB0">
        <w:rPr>
          <w:rFonts w:ascii="Arial" w:hAnsi="Arial" w:cs="Arial"/>
        </w:rPr>
        <w:t xml:space="preserve"> SIRET</w:t>
      </w:r>
      <w:r w:rsidR="008D1BB0">
        <w:rPr>
          <w:rFonts w:ascii="Arial" w:hAnsi="Arial" w:cs="Arial"/>
        </w:rPr>
        <w:t> :</w:t>
      </w:r>
      <w:r w:rsidR="008D1BB0">
        <w:rPr>
          <w:rFonts w:ascii="Arial" w:hAnsi="Arial" w:cs="Arial"/>
        </w:rPr>
        <w:tab/>
      </w:r>
    </w:p>
    <w:p w14:paraId="05F318E2" w14:textId="2E79D209" w:rsidR="009B1CD0" w:rsidRPr="00AD0FD3" w:rsidRDefault="005713A2" w:rsidP="00AD0FD3">
      <w:pPr>
        <w:spacing w:before="120"/>
        <w:ind w:left="567" w:hanging="283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736428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0FD3" w:rsidRPr="00AD0FD3">
            <w:rPr>
              <w:rFonts w:ascii="Segoe UI Symbol" w:hAnsi="Segoe UI Symbol" w:cs="Segoe UI Symbol"/>
            </w:rPr>
            <w:t>☐</w:t>
          </w:r>
        </w:sdtContent>
      </w:sdt>
      <w:r w:rsidR="00AD0FD3">
        <w:rPr>
          <w:rFonts w:ascii="Arial" w:hAnsi="Arial" w:cs="Arial"/>
        </w:rPr>
        <w:t xml:space="preserve"> </w:t>
      </w:r>
      <w:proofErr w:type="gramStart"/>
      <w:r w:rsidR="009B1CD0" w:rsidRPr="008D1BB0">
        <w:rPr>
          <w:rFonts w:ascii="Arial" w:hAnsi="Arial" w:cs="Arial"/>
        </w:rPr>
        <w:t>engage</w:t>
      </w:r>
      <w:proofErr w:type="gramEnd"/>
      <w:r w:rsidR="009B1CD0" w:rsidRPr="008D1BB0">
        <w:rPr>
          <w:rFonts w:ascii="Arial" w:hAnsi="Arial" w:cs="Arial"/>
        </w:rPr>
        <w:t xml:space="preserve"> la société </w:t>
      </w:r>
      <w:r w:rsidR="00AD0FD3">
        <w:rPr>
          <w:rFonts w:ascii="Arial" w:hAnsi="Arial" w:cs="Arial"/>
        </w:rPr>
        <w:t>désignée ci-dessus</w:t>
      </w:r>
      <w:r w:rsidR="009B1CD0" w:rsidRPr="008D1BB0">
        <w:rPr>
          <w:rFonts w:ascii="Arial" w:hAnsi="Arial" w:cs="Arial"/>
        </w:rPr>
        <w:t xml:space="preserve"> sur la base de son offre ;</w:t>
      </w:r>
    </w:p>
    <w:p w14:paraId="28FA2392" w14:textId="77777777" w:rsidR="00AD0FD3" w:rsidRDefault="00AD0FD3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nom</w:t>
      </w:r>
      <w:proofErr w:type="gramEnd"/>
      <w:r w:rsidRPr="008D1BB0">
        <w:rPr>
          <w:rFonts w:ascii="Arial" w:hAnsi="Arial" w:cs="Arial"/>
        </w:rPr>
        <w:t xml:space="preserve"> commercial et dénomination sociale du candidat</w:t>
      </w:r>
      <w:r>
        <w:rPr>
          <w:rFonts w:ascii="Arial" w:hAnsi="Arial" w:cs="Arial"/>
        </w:rPr>
        <w:t> :</w:t>
      </w:r>
      <w:r>
        <w:rPr>
          <w:rFonts w:ascii="Arial" w:hAnsi="Arial" w:cs="Arial"/>
        </w:rPr>
        <w:tab/>
      </w:r>
    </w:p>
    <w:p w14:paraId="28D5D76C" w14:textId="77777777" w:rsidR="00AD0FD3" w:rsidRPr="008D1BB0" w:rsidRDefault="00AD0FD3" w:rsidP="00AD0FD3">
      <w:pPr>
        <w:tabs>
          <w:tab w:val="right" w:leader="dot" w:pos="9923"/>
        </w:tabs>
        <w:spacing w:after="120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F3363DE" w14:textId="77777777" w:rsidR="00AD0FD3" w:rsidRPr="008D1BB0" w:rsidRDefault="00AD0FD3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adresse</w:t>
      </w:r>
      <w:proofErr w:type="gramEnd"/>
      <w:r w:rsidRPr="008D1BB0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l’é</w:t>
      </w:r>
      <w:r w:rsidRPr="008D1BB0">
        <w:rPr>
          <w:rFonts w:ascii="Arial" w:hAnsi="Arial" w:cs="Arial"/>
        </w:rPr>
        <w:t xml:space="preserve">tablissement </w:t>
      </w:r>
      <w:r>
        <w:rPr>
          <w:rFonts w:ascii="Arial" w:hAnsi="Arial" w:cs="Arial"/>
        </w:rPr>
        <w:t>(</w:t>
      </w:r>
      <w:r w:rsidRPr="008D1BB0">
        <w:rPr>
          <w:rFonts w:ascii="Arial" w:hAnsi="Arial" w:cs="Arial"/>
        </w:rPr>
        <w:t>et de son siège social si elle est différente)</w:t>
      </w:r>
      <w:r>
        <w:rPr>
          <w:rFonts w:ascii="Arial" w:hAnsi="Arial" w:cs="Arial"/>
        </w:rPr>
        <w:t> :</w:t>
      </w:r>
      <w:r>
        <w:rPr>
          <w:rFonts w:ascii="Arial" w:hAnsi="Arial" w:cs="Arial"/>
        </w:rPr>
        <w:tab/>
      </w:r>
    </w:p>
    <w:p w14:paraId="118B0E99" w14:textId="77777777" w:rsidR="00AD0FD3" w:rsidRPr="008D1BB0" w:rsidRDefault="00AD0FD3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adresse</w:t>
      </w:r>
      <w:proofErr w:type="gramEnd"/>
      <w:r w:rsidRPr="008D1BB0">
        <w:rPr>
          <w:rFonts w:ascii="Arial" w:hAnsi="Arial" w:cs="Arial"/>
        </w:rPr>
        <w:t xml:space="preserve"> électronique</w:t>
      </w:r>
      <w:r>
        <w:rPr>
          <w:rFonts w:ascii="Arial" w:hAnsi="Arial" w:cs="Arial"/>
        </w:rPr>
        <w:t> :</w:t>
      </w:r>
      <w:r>
        <w:rPr>
          <w:rFonts w:ascii="Arial" w:hAnsi="Arial" w:cs="Arial"/>
        </w:rPr>
        <w:tab/>
      </w:r>
    </w:p>
    <w:p w14:paraId="1EBBB9FB" w14:textId="7FD85EBB" w:rsidR="00AD0FD3" w:rsidRPr="008D1BB0" w:rsidRDefault="00AD0FD3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téléphone</w:t>
      </w:r>
      <w:proofErr w:type="gramEnd"/>
      <w:r>
        <w:rPr>
          <w:rFonts w:ascii="Arial" w:hAnsi="Arial" w:cs="Arial"/>
        </w:rPr>
        <w:t> :</w:t>
      </w:r>
      <w:r>
        <w:rPr>
          <w:rFonts w:ascii="Arial" w:hAnsi="Arial" w:cs="Arial"/>
        </w:rPr>
        <w:tab/>
      </w:r>
    </w:p>
    <w:p w14:paraId="22DAA714" w14:textId="2AB72AA4" w:rsidR="00AD0FD3" w:rsidRPr="008D1BB0" w:rsidRDefault="00AD0FD3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r w:rsidRPr="008D1BB0">
        <w:rPr>
          <w:rFonts w:ascii="Arial" w:hAnsi="Arial" w:cs="Arial"/>
        </w:rPr>
        <w:t>SIRET</w:t>
      </w:r>
      <w:r>
        <w:rPr>
          <w:rFonts w:ascii="Arial" w:hAnsi="Arial" w:cs="Arial"/>
        </w:rPr>
        <w:t> :</w:t>
      </w:r>
      <w:r>
        <w:rPr>
          <w:rFonts w:ascii="Arial" w:hAnsi="Arial" w:cs="Arial"/>
        </w:rPr>
        <w:tab/>
      </w:r>
    </w:p>
    <w:p w14:paraId="73734AC5" w14:textId="78E47686" w:rsidR="009B1CD0" w:rsidRPr="008D1BB0" w:rsidRDefault="005713A2" w:rsidP="00AD0FD3">
      <w:pPr>
        <w:pStyle w:val="fcase1ertab"/>
        <w:tabs>
          <w:tab w:val="clear" w:pos="426"/>
        </w:tabs>
        <w:spacing w:before="120"/>
        <w:ind w:left="0" w:firstLine="0"/>
        <w:rPr>
          <w:rFonts w:ascii="Arial" w:hAnsi="Arial" w:cs="Arial"/>
          <w:i/>
          <w:sz w:val="18"/>
          <w:szCs w:val="18"/>
        </w:rPr>
      </w:pPr>
      <w:sdt>
        <w:sdtPr>
          <w:rPr>
            <w:rFonts w:ascii="Arial" w:hAnsi="Arial" w:cs="Arial"/>
          </w:rPr>
          <w:id w:val="-6190746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0FD3">
            <w:rPr>
              <w:rFonts w:ascii="MS Gothic" w:eastAsia="MS Gothic" w:hAnsi="MS Gothic" w:cs="Arial" w:hint="eastAsia"/>
            </w:rPr>
            <w:t>☐</w:t>
          </w:r>
        </w:sdtContent>
      </w:sdt>
      <w:r w:rsidR="00AD0FD3">
        <w:rPr>
          <w:rFonts w:ascii="Arial" w:hAnsi="Arial" w:cs="Arial"/>
        </w:rPr>
        <w:t xml:space="preserve"> </w:t>
      </w:r>
      <w:r w:rsidR="009B1CD0" w:rsidRPr="008D1BB0">
        <w:rPr>
          <w:rFonts w:ascii="Arial" w:hAnsi="Arial" w:cs="Arial"/>
        </w:rPr>
        <w:t>L’ensemble des membres du groupement s’engagent, sur la base de l’offre du groupement ;</w:t>
      </w:r>
    </w:p>
    <w:p w14:paraId="6C8D176F" w14:textId="77777777" w:rsidR="00AD0FD3" w:rsidRDefault="00AD0FD3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nom</w:t>
      </w:r>
      <w:proofErr w:type="gramEnd"/>
      <w:r w:rsidRPr="008D1BB0">
        <w:rPr>
          <w:rFonts w:ascii="Arial" w:hAnsi="Arial" w:cs="Arial"/>
        </w:rPr>
        <w:t xml:space="preserve"> commercial et dénomination sociale du candidat</w:t>
      </w:r>
      <w:r>
        <w:rPr>
          <w:rFonts w:ascii="Arial" w:hAnsi="Arial" w:cs="Arial"/>
        </w:rPr>
        <w:t> :</w:t>
      </w:r>
      <w:r>
        <w:rPr>
          <w:rFonts w:ascii="Arial" w:hAnsi="Arial" w:cs="Arial"/>
        </w:rPr>
        <w:tab/>
      </w:r>
    </w:p>
    <w:p w14:paraId="4AAE4246" w14:textId="77777777" w:rsidR="00AD0FD3" w:rsidRPr="008D1BB0" w:rsidRDefault="00AD0FD3" w:rsidP="00AD0FD3">
      <w:pPr>
        <w:tabs>
          <w:tab w:val="right" w:leader="dot" w:pos="9923"/>
        </w:tabs>
        <w:spacing w:after="120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BC8F3DC" w14:textId="77777777" w:rsidR="00AD0FD3" w:rsidRPr="008D1BB0" w:rsidRDefault="00AD0FD3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adresse</w:t>
      </w:r>
      <w:proofErr w:type="gramEnd"/>
      <w:r w:rsidRPr="008D1BB0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l’é</w:t>
      </w:r>
      <w:r w:rsidRPr="008D1BB0">
        <w:rPr>
          <w:rFonts w:ascii="Arial" w:hAnsi="Arial" w:cs="Arial"/>
        </w:rPr>
        <w:t xml:space="preserve">tablissement </w:t>
      </w:r>
      <w:r>
        <w:rPr>
          <w:rFonts w:ascii="Arial" w:hAnsi="Arial" w:cs="Arial"/>
        </w:rPr>
        <w:t>(</w:t>
      </w:r>
      <w:r w:rsidRPr="008D1BB0">
        <w:rPr>
          <w:rFonts w:ascii="Arial" w:hAnsi="Arial" w:cs="Arial"/>
        </w:rPr>
        <w:t>et de son siège social si elle est différente)</w:t>
      </w:r>
      <w:r>
        <w:rPr>
          <w:rFonts w:ascii="Arial" w:hAnsi="Arial" w:cs="Arial"/>
        </w:rPr>
        <w:t> :</w:t>
      </w:r>
      <w:r>
        <w:rPr>
          <w:rFonts w:ascii="Arial" w:hAnsi="Arial" w:cs="Arial"/>
        </w:rPr>
        <w:tab/>
      </w:r>
    </w:p>
    <w:p w14:paraId="6740268C" w14:textId="77777777" w:rsidR="00AD0FD3" w:rsidRPr="008D1BB0" w:rsidRDefault="00AD0FD3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adresse</w:t>
      </w:r>
      <w:proofErr w:type="gramEnd"/>
      <w:r w:rsidRPr="008D1BB0">
        <w:rPr>
          <w:rFonts w:ascii="Arial" w:hAnsi="Arial" w:cs="Arial"/>
        </w:rPr>
        <w:t xml:space="preserve"> électronique</w:t>
      </w:r>
      <w:r>
        <w:rPr>
          <w:rFonts w:ascii="Arial" w:hAnsi="Arial" w:cs="Arial"/>
        </w:rPr>
        <w:t> :</w:t>
      </w:r>
      <w:r>
        <w:rPr>
          <w:rFonts w:ascii="Arial" w:hAnsi="Arial" w:cs="Arial"/>
        </w:rPr>
        <w:tab/>
      </w:r>
    </w:p>
    <w:p w14:paraId="2313AACB" w14:textId="77777777" w:rsidR="00AD0FD3" w:rsidRPr="008D1BB0" w:rsidRDefault="00AD0FD3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téléphone</w:t>
      </w:r>
      <w:proofErr w:type="gramEnd"/>
      <w:r>
        <w:rPr>
          <w:rFonts w:ascii="Arial" w:hAnsi="Arial" w:cs="Arial"/>
        </w:rPr>
        <w:t> :</w:t>
      </w:r>
      <w:r>
        <w:rPr>
          <w:rFonts w:ascii="Arial" w:hAnsi="Arial" w:cs="Arial"/>
        </w:rPr>
        <w:tab/>
      </w:r>
    </w:p>
    <w:p w14:paraId="448BF0BB" w14:textId="77777777" w:rsidR="00AD0FD3" w:rsidRPr="008D1BB0" w:rsidRDefault="00AD0FD3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r w:rsidRPr="008D1BB0">
        <w:rPr>
          <w:rFonts w:ascii="Arial" w:hAnsi="Arial" w:cs="Arial"/>
        </w:rPr>
        <w:t>SIRET</w:t>
      </w:r>
      <w:r>
        <w:rPr>
          <w:rFonts w:ascii="Arial" w:hAnsi="Arial" w:cs="Arial"/>
        </w:rPr>
        <w:t> :</w:t>
      </w:r>
      <w:r>
        <w:rPr>
          <w:rFonts w:ascii="Arial" w:hAnsi="Arial" w:cs="Arial"/>
        </w:rPr>
        <w:tab/>
      </w:r>
    </w:p>
    <w:p w14:paraId="28D2D9CA" w14:textId="77777777" w:rsidR="009B1CD0" w:rsidRPr="008D1BB0" w:rsidRDefault="009B1CD0" w:rsidP="00B62525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BF9F246" w14:textId="77777777" w:rsidR="009B1CD0" w:rsidRPr="008D1BB0" w:rsidRDefault="009B1CD0" w:rsidP="00B62525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</w:rPr>
        <w:t>à</w:t>
      </w:r>
      <w:proofErr w:type="gramEnd"/>
      <w:r w:rsidRPr="008D1BB0">
        <w:rPr>
          <w:rFonts w:ascii="Arial" w:hAnsi="Arial" w:cs="Arial"/>
        </w:rPr>
        <w:t xml:space="preserve"> livrer les fournitures demandées ou à exécuter les prestations demandées :</w:t>
      </w:r>
    </w:p>
    <w:p w14:paraId="7ED043BD" w14:textId="0A95EE99" w:rsidR="009B1CD0" w:rsidRPr="008D1BB0" w:rsidRDefault="005713A2" w:rsidP="00AD0FD3">
      <w:pPr>
        <w:pStyle w:val="fcase1ertab"/>
        <w:tabs>
          <w:tab w:val="clear" w:pos="426"/>
        </w:tabs>
        <w:spacing w:before="120"/>
        <w:ind w:left="0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409573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0FD3">
            <w:rPr>
              <w:rFonts w:ascii="MS Gothic" w:eastAsia="MS Gothic" w:hAnsi="MS Gothic" w:cs="Arial" w:hint="eastAsia"/>
            </w:rPr>
            <w:t>☐</w:t>
          </w:r>
        </w:sdtContent>
      </w:sdt>
      <w:r w:rsidR="009B1CD0" w:rsidRPr="008D1BB0">
        <w:rPr>
          <w:rFonts w:ascii="Arial" w:hAnsi="Arial" w:cs="Arial"/>
        </w:rPr>
        <w:t xml:space="preserve"> </w:t>
      </w:r>
      <w:proofErr w:type="gramStart"/>
      <w:r w:rsidR="009B1CD0" w:rsidRPr="008D1BB0">
        <w:rPr>
          <w:rFonts w:ascii="Arial" w:hAnsi="Arial" w:cs="Arial"/>
        </w:rPr>
        <w:t>aux</w:t>
      </w:r>
      <w:proofErr w:type="gramEnd"/>
      <w:r w:rsidR="009B1CD0" w:rsidRPr="008D1BB0">
        <w:rPr>
          <w:rFonts w:ascii="Arial" w:hAnsi="Arial" w:cs="Arial"/>
        </w:rPr>
        <w:t xml:space="preserve"> prix indiqués ci-dessous ;</w:t>
      </w:r>
    </w:p>
    <w:p w14:paraId="16C3A179" w14:textId="15731D50" w:rsidR="009B1CD0" w:rsidRPr="008D1BB0" w:rsidRDefault="009B1CD0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r w:rsidRPr="008D1BB0">
        <w:rPr>
          <w:rFonts w:ascii="Arial" w:hAnsi="Arial" w:cs="Arial"/>
        </w:rPr>
        <w:t xml:space="preserve">Taux de la TVA : </w:t>
      </w:r>
    </w:p>
    <w:p w14:paraId="6A166384" w14:textId="62B4CA56" w:rsidR="009B1CD0" w:rsidRPr="008D1BB0" w:rsidRDefault="009B1CD0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r w:rsidRPr="008D1BB0">
        <w:rPr>
          <w:rFonts w:ascii="Arial" w:hAnsi="Arial" w:cs="Arial"/>
        </w:rPr>
        <w:t>Montant hors taxes</w:t>
      </w:r>
      <w:r w:rsidRPr="00AD0FD3">
        <w:rPr>
          <w:rFonts w:ascii="Arial" w:hAnsi="Arial" w:cs="Arial"/>
        </w:rPr>
        <w:footnoteReference w:id="2"/>
      </w:r>
      <w:r w:rsidRPr="00AD0FD3">
        <w:rPr>
          <w:rFonts w:ascii="Arial" w:hAnsi="Arial" w:cs="Arial"/>
        </w:rPr>
        <w:t> </w:t>
      </w:r>
      <w:r w:rsidR="00AD0FD3" w:rsidRPr="00AD0FD3">
        <w:rPr>
          <w:rFonts w:ascii="Arial" w:hAnsi="Arial" w:cs="Arial"/>
        </w:rPr>
        <w:t>(en chiffres et en lettres</w:t>
      </w:r>
      <w:proofErr w:type="gramStart"/>
      <w:r w:rsidR="00AD0FD3" w:rsidRPr="00AD0FD3">
        <w:rPr>
          <w:rFonts w:ascii="Arial" w:hAnsi="Arial" w:cs="Arial"/>
        </w:rPr>
        <w:t>)</w:t>
      </w:r>
      <w:r w:rsidRPr="008D1BB0">
        <w:rPr>
          <w:rFonts w:ascii="Arial" w:hAnsi="Arial" w:cs="Arial"/>
        </w:rPr>
        <w:t>:</w:t>
      </w:r>
      <w:proofErr w:type="gramEnd"/>
    </w:p>
    <w:p w14:paraId="6E77FE12" w14:textId="2EB1DD88" w:rsidR="009B1CD0" w:rsidRPr="008D1BB0" w:rsidRDefault="009B1CD0" w:rsidP="00AD0FD3">
      <w:pPr>
        <w:numPr>
          <w:ilvl w:val="0"/>
          <w:numId w:val="7"/>
        </w:numPr>
        <w:tabs>
          <w:tab w:val="right" w:leader="dot" w:pos="9923"/>
        </w:tabs>
        <w:spacing w:after="120"/>
        <w:ind w:left="851" w:hanging="283"/>
        <w:jc w:val="both"/>
        <w:rPr>
          <w:rFonts w:ascii="Arial" w:hAnsi="Arial" w:cs="Arial"/>
        </w:rPr>
      </w:pPr>
      <w:r w:rsidRPr="008D1BB0">
        <w:rPr>
          <w:rFonts w:ascii="Arial" w:hAnsi="Arial" w:cs="Arial"/>
        </w:rPr>
        <w:t>Montant TTC</w:t>
      </w:r>
      <w:r w:rsidRPr="00AD0FD3">
        <w:rPr>
          <w:rFonts w:ascii="Arial" w:hAnsi="Arial" w:cs="Arial"/>
        </w:rPr>
        <w:t> </w:t>
      </w:r>
      <w:r w:rsidR="00AD0FD3" w:rsidRPr="00AD0FD3">
        <w:rPr>
          <w:rFonts w:ascii="Arial" w:hAnsi="Arial" w:cs="Arial"/>
        </w:rPr>
        <w:t>(en chiffres et en lettres</w:t>
      </w:r>
      <w:proofErr w:type="gramStart"/>
      <w:r w:rsidR="00AD0FD3" w:rsidRPr="00AD0FD3">
        <w:rPr>
          <w:rFonts w:ascii="Arial" w:hAnsi="Arial" w:cs="Arial"/>
        </w:rPr>
        <w:t>)</w:t>
      </w:r>
      <w:r w:rsidR="00AD0FD3" w:rsidRPr="008D1BB0">
        <w:rPr>
          <w:rFonts w:ascii="Arial" w:hAnsi="Arial" w:cs="Arial"/>
        </w:rPr>
        <w:t>:</w:t>
      </w:r>
      <w:proofErr w:type="gramEnd"/>
    </w:p>
    <w:p w14:paraId="1A49589F" w14:textId="77777777" w:rsidR="009B1CD0" w:rsidRPr="008D1BB0" w:rsidRDefault="009B1CD0" w:rsidP="00B62525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</w:rPr>
      </w:pPr>
      <w:proofErr w:type="gramStart"/>
      <w:r w:rsidRPr="008D1BB0">
        <w:rPr>
          <w:rFonts w:ascii="Arial" w:hAnsi="Arial" w:cs="Arial"/>
          <w:u w:val="single"/>
        </w:rPr>
        <w:t>OU</w:t>
      </w:r>
      <w:proofErr w:type="gramEnd"/>
    </w:p>
    <w:p w14:paraId="0AD98AB4" w14:textId="7E001C06" w:rsidR="009B1CD0" w:rsidRPr="008D1BB0" w:rsidRDefault="005713A2" w:rsidP="00AD0FD3">
      <w:pPr>
        <w:pStyle w:val="fcase1ertab"/>
        <w:tabs>
          <w:tab w:val="clear" w:pos="426"/>
        </w:tabs>
        <w:spacing w:before="120"/>
        <w:ind w:left="0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90301369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4099E">
            <w:rPr>
              <w:rFonts w:ascii="MS Gothic" w:eastAsia="MS Gothic" w:hAnsi="MS Gothic" w:cs="Arial" w:hint="eastAsia"/>
            </w:rPr>
            <w:t>☒</w:t>
          </w:r>
        </w:sdtContent>
      </w:sdt>
      <w:r w:rsidR="009B1CD0" w:rsidRPr="008D1BB0">
        <w:rPr>
          <w:rFonts w:ascii="Arial" w:hAnsi="Arial" w:cs="Arial"/>
        </w:rPr>
        <w:t xml:space="preserve"> </w:t>
      </w:r>
      <w:proofErr w:type="gramStart"/>
      <w:r w:rsidR="009B1CD0" w:rsidRPr="008D1BB0">
        <w:rPr>
          <w:rFonts w:ascii="Arial" w:hAnsi="Arial" w:cs="Arial"/>
        </w:rPr>
        <w:t>aux</w:t>
      </w:r>
      <w:proofErr w:type="gramEnd"/>
      <w:r w:rsidR="009B1CD0" w:rsidRPr="008D1BB0">
        <w:rPr>
          <w:rFonts w:ascii="Arial" w:hAnsi="Arial" w:cs="Arial"/>
        </w:rPr>
        <w:t xml:space="preserve"> prix indiqués dans l’annexe financière jointe au présent document.</w:t>
      </w:r>
    </w:p>
    <w:p w14:paraId="2BB74ED1" w14:textId="77777777" w:rsidR="009B1CD0" w:rsidRPr="00AD0FD3" w:rsidRDefault="009B1CD0" w:rsidP="005C1E02">
      <w:pPr>
        <w:pStyle w:val="Titre2"/>
        <w:tabs>
          <w:tab w:val="clear" w:pos="0"/>
        </w:tabs>
        <w:suppressAutoHyphens w:val="0"/>
        <w:spacing w:before="240" w:after="120"/>
        <w:ind w:left="578" w:hanging="578"/>
        <w:rPr>
          <w:rFonts w:ascii="Arial" w:hAnsi="Arial" w:cs="Arial"/>
          <w:sz w:val="21"/>
          <w:szCs w:val="21"/>
        </w:rPr>
      </w:pPr>
      <w:r w:rsidRPr="00AD0FD3">
        <w:rPr>
          <w:rFonts w:ascii="Arial" w:hAnsi="Arial" w:cs="Arial"/>
          <w:sz w:val="21"/>
          <w:szCs w:val="21"/>
        </w:rPr>
        <w:t xml:space="preserve">B2 </w:t>
      </w:r>
      <w:r w:rsidR="0021797C" w:rsidRPr="00AD0FD3">
        <w:rPr>
          <w:rFonts w:ascii="Arial" w:hAnsi="Arial" w:cs="Arial"/>
          <w:sz w:val="21"/>
          <w:szCs w:val="21"/>
        </w:rPr>
        <w:t>–</w:t>
      </w:r>
      <w:r w:rsidRPr="00AD0FD3">
        <w:rPr>
          <w:rFonts w:ascii="Arial" w:hAnsi="Arial" w:cs="Arial"/>
          <w:sz w:val="21"/>
          <w:szCs w:val="21"/>
        </w:rPr>
        <w:t xml:space="preserve"> </w:t>
      </w:r>
      <w:r w:rsidR="0021797C" w:rsidRPr="00AD0FD3">
        <w:rPr>
          <w:rFonts w:ascii="Arial" w:hAnsi="Arial" w:cs="Arial"/>
          <w:sz w:val="21"/>
          <w:szCs w:val="21"/>
        </w:rPr>
        <w:t>Nature du groupement et</w:t>
      </w:r>
      <w:r w:rsidR="00036500" w:rsidRPr="00AD0FD3">
        <w:rPr>
          <w:rFonts w:ascii="Arial" w:hAnsi="Arial" w:cs="Arial"/>
          <w:sz w:val="21"/>
          <w:szCs w:val="21"/>
        </w:rPr>
        <w:t>,</w:t>
      </w:r>
      <w:r w:rsidR="0021797C" w:rsidRPr="00AD0FD3">
        <w:rPr>
          <w:rFonts w:ascii="Arial" w:hAnsi="Arial" w:cs="Arial"/>
          <w:sz w:val="21"/>
          <w:szCs w:val="21"/>
        </w:rPr>
        <w:t xml:space="preserve"> </w:t>
      </w:r>
      <w:r w:rsidR="00036500" w:rsidRPr="00AD0FD3">
        <w:rPr>
          <w:rFonts w:ascii="Arial" w:hAnsi="Arial" w:cs="Arial"/>
          <w:sz w:val="21"/>
          <w:szCs w:val="21"/>
        </w:rPr>
        <w:t>en cas de groupement conjoint,</w:t>
      </w:r>
      <w:r w:rsidR="00036500" w:rsidRPr="00AD0FD3" w:rsidDel="0021797C">
        <w:rPr>
          <w:rFonts w:ascii="Arial" w:hAnsi="Arial" w:cs="Arial"/>
          <w:sz w:val="21"/>
          <w:szCs w:val="21"/>
        </w:rPr>
        <w:t xml:space="preserve"> </w:t>
      </w:r>
      <w:r w:rsidR="0021797C" w:rsidRPr="00AD0FD3">
        <w:rPr>
          <w:rFonts w:ascii="Arial" w:hAnsi="Arial" w:cs="Arial"/>
          <w:sz w:val="21"/>
          <w:szCs w:val="21"/>
        </w:rPr>
        <w:t>r</w:t>
      </w:r>
      <w:r w:rsidRPr="00AD0FD3">
        <w:rPr>
          <w:rFonts w:ascii="Arial" w:hAnsi="Arial" w:cs="Arial"/>
          <w:sz w:val="21"/>
          <w:szCs w:val="21"/>
        </w:rPr>
        <w:t>épartition des prestations :</w:t>
      </w:r>
    </w:p>
    <w:p w14:paraId="32577208" w14:textId="77777777" w:rsidR="00354C04" w:rsidRPr="008D1BB0" w:rsidRDefault="00354C04" w:rsidP="00B62525">
      <w:pPr>
        <w:pStyle w:val="fcase1ertab"/>
        <w:tabs>
          <w:tab w:val="left" w:pos="851"/>
        </w:tabs>
        <w:rPr>
          <w:rFonts w:ascii="Arial" w:hAnsi="Arial" w:cs="Arial"/>
        </w:rPr>
      </w:pPr>
      <w:r w:rsidRPr="008D1BB0">
        <w:rPr>
          <w:rFonts w:ascii="Arial" w:hAnsi="Arial" w:cs="Arial"/>
          <w:i/>
          <w:iCs/>
          <w:sz w:val="18"/>
          <w:szCs w:val="18"/>
        </w:rPr>
        <w:t>(</w:t>
      </w:r>
      <w:proofErr w:type="gramStart"/>
      <w:r w:rsidRPr="008D1BB0">
        <w:rPr>
          <w:rFonts w:ascii="Arial" w:hAnsi="Arial" w:cs="Arial"/>
          <w:i/>
          <w:iCs/>
          <w:sz w:val="18"/>
          <w:szCs w:val="18"/>
        </w:rPr>
        <w:t>en</w:t>
      </w:r>
      <w:proofErr w:type="gramEnd"/>
      <w:r w:rsidRPr="008D1BB0">
        <w:rPr>
          <w:rFonts w:ascii="Arial" w:hAnsi="Arial" w:cs="Arial"/>
          <w:i/>
          <w:iCs/>
          <w:sz w:val="18"/>
          <w:szCs w:val="18"/>
        </w:rPr>
        <w:t xml:space="preserve"> cas de groupement d’opérateurs économiques.)</w:t>
      </w:r>
    </w:p>
    <w:p w14:paraId="5FBE6908" w14:textId="77777777" w:rsidR="00036500" w:rsidRPr="008D1BB0" w:rsidRDefault="00036500" w:rsidP="00B62525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26D046BA" w14:textId="77777777" w:rsidR="0021797C" w:rsidRPr="008D1BB0" w:rsidRDefault="0021797C" w:rsidP="00B62525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8D1BB0">
        <w:rPr>
          <w:rFonts w:ascii="Arial" w:hAnsi="Arial" w:cs="Arial"/>
        </w:rPr>
        <w:t xml:space="preserve">Pour l’exécution du marché ou de l’accord-cadre, le groupement </w:t>
      </w:r>
      <w:r w:rsidR="00036500" w:rsidRPr="008D1BB0">
        <w:rPr>
          <w:rFonts w:ascii="Arial" w:hAnsi="Arial" w:cs="Arial"/>
        </w:rPr>
        <w:t>d’opérateurs économiques est</w:t>
      </w:r>
      <w:r w:rsidRPr="008D1BB0">
        <w:rPr>
          <w:rFonts w:ascii="Arial" w:hAnsi="Arial" w:cs="Arial"/>
        </w:rPr>
        <w:t> :</w:t>
      </w:r>
    </w:p>
    <w:p w14:paraId="64B46DC1" w14:textId="355BAB3F" w:rsidR="00AD0FD3" w:rsidRPr="008D1BB0" w:rsidRDefault="005713A2" w:rsidP="00AD0FD3">
      <w:pPr>
        <w:pStyle w:val="fcase1ertab"/>
        <w:tabs>
          <w:tab w:val="left" w:pos="851"/>
        </w:tabs>
        <w:rPr>
          <w:rFonts w:ascii="Arial" w:hAnsi="Arial" w:cs="Arial"/>
        </w:rPr>
      </w:pPr>
      <w:sdt>
        <w:sdtPr>
          <w:rPr>
            <w:rFonts w:ascii="Arial" w:hAnsi="Arial" w:cs="Arial"/>
          </w:rPr>
          <w:id w:val="1306967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0FD3" w:rsidRPr="00AD0FD3">
            <w:rPr>
              <w:rFonts w:ascii="MS Gothic" w:eastAsia="MS Gothic" w:hAnsi="MS Gothic" w:cs="Arial" w:hint="eastAsia"/>
            </w:rPr>
            <w:t>☐</w:t>
          </w:r>
        </w:sdtContent>
      </w:sdt>
      <w:r w:rsidR="00354C04" w:rsidRPr="00AD0FD3">
        <w:rPr>
          <w:rFonts w:ascii="Arial" w:hAnsi="Arial" w:cs="Arial"/>
        </w:rPr>
        <w:t xml:space="preserve"> </w:t>
      </w:r>
      <w:proofErr w:type="gramStart"/>
      <w:r w:rsidR="00354C04" w:rsidRPr="00AD0FD3">
        <w:rPr>
          <w:rFonts w:ascii="Arial" w:hAnsi="Arial" w:cs="Arial"/>
        </w:rPr>
        <w:t>c</w:t>
      </w:r>
      <w:r w:rsidR="00354C04" w:rsidRPr="008D1BB0">
        <w:rPr>
          <w:rFonts w:ascii="Arial" w:hAnsi="Arial" w:cs="Arial"/>
        </w:rPr>
        <w:t>onjoint</w:t>
      </w:r>
      <w:proofErr w:type="gramEnd"/>
      <w:r w:rsidR="00354C04" w:rsidRPr="008D1BB0">
        <w:rPr>
          <w:rFonts w:ascii="Arial" w:hAnsi="Arial" w:cs="Arial"/>
        </w:rPr>
        <w:tab/>
        <w:t>OU</w:t>
      </w:r>
      <w:r w:rsidR="00354C04" w:rsidRPr="008D1BB0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800444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0FD3">
            <w:rPr>
              <w:rFonts w:ascii="MS Gothic" w:eastAsia="MS Gothic" w:hAnsi="MS Gothic" w:cs="Arial" w:hint="eastAsia"/>
            </w:rPr>
            <w:t>☐</w:t>
          </w:r>
        </w:sdtContent>
      </w:sdt>
      <w:r w:rsidR="00354C04" w:rsidRPr="008D1BB0">
        <w:rPr>
          <w:rFonts w:ascii="Arial" w:hAnsi="Arial" w:cs="Arial"/>
          <w:iCs/>
        </w:rPr>
        <w:t xml:space="preserve"> </w:t>
      </w:r>
      <w:r w:rsidR="00354C04" w:rsidRPr="008D1BB0">
        <w:rPr>
          <w:rFonts w:ascii="Arial" w:hAnsi="Arial" w:cs="Arial"/>
        </w:rPr>
        <w:t>solidaire</w:t>
      </w:r>
      <w:r w:rsidR="00AD0FD3">
        <w:rPr>
          <w:rFonts w:ascii="Arial" w:hAnsi="Arial" w:cs="Arial"/>
        </w:rPr>
        <w:t xml:space="preserve"> </w:t>
      </w:r>
      <w:r w:rsidR="00AD0FD3" w:rsidRPr="008D1BB0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539C53F3" w14:textId="77777777" w:rsidR="009B1CD0" w:rsidRPr="008D1BB0" w:rsidRDefault="009B1CD0" w:rsidP="00B62525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 w:rsidRPr="008D1BB0"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966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3685"/>
        <w:gridCol w:w="2348"/>
      </w:tblGrid>
      <w:tr w:rsidR="009B1CD0" w:rsidRPr="008D1BB0" w14:paraId="712CAC0D" w14:textId="77777777" w:rsidTr="0020146B">
        <w:trPr>
          <w:trHeight w:val="20"/>
          <w:jc w:val="center"/>
        </w:trPr>
        <w:tc>
          <w:tcPr>
            <w:tcW w:w="3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9803F25" w14:textId="52D33C04" w:rsidR="009B1CD0" w:rsidRPr="0020146B" w:rsidRDefault="009B1CD0" w:rsidP="00AD0FD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0146B">
              <w:rPr>
                <w:rFonts w:ascii="Arial" w:hAnsi="Arial" w:cs="Arial"/>
                <w:bCs/>
                <w:sz w:val="18"/>
                <w:szCs w:val="18"/>
              </w:rPr>
              <w:t>Désignation des membres 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F58CF1" w14:textId="202E3EAA" w:rsidR="009B1CD0" w:rsidRPr="0020146B" w:rsidRDefault="009B1CD0" w:rsidP="00966864">
            <w:pPr>
              <w:pStyle w:val="Titre5"/>
              <w:tabs>
                <w:tab w:val="clear" w:pos="0"/>
              </w:tabs>
              <w:ind w:left="0"/>
              <w:jc w:val="center"/>
              <w:rPr>
                <w:bCs/>
                <w:sz w:val="18"/>
                <w:szCs w:val="18"/>
              </w:rPr>
            </w:pPr>
            <w:r w:rsidRPr="0020146B">
              <w:rPr>
                <w:bCs/>
                <w:i w:val="0"/>
                <w:sz w:val="18"/>
                <w:szCs w:val="18"/>
              </w:rPr>
              <w:t>Prestations exécutées par les membres</w:t>
            </w:r>
            <w:r w:rsidR="00AD0FD3" w:rsidRPr="0020146B">
              <w:rPr>
                <w:bCs/>
                <w:i w:val="0"/>
                <w:sz w:val="18"/>
                <w:szCs w:val="18"/>
              </w:rPr>
              <w:t xml:space="preserve"> </w:t>
            </w:r>
            <w:r w:rsidRPr="0020146B">
              <w:rPr>
                <w:bCs/>
                <w:i w:val="0"/>
                <w:sz w:val="18"/>
                <w:szCs w:val="18"/>
              </w:rPr>
              <w:t>du groupement conjoint</w:t>
            </w:r>
          </w:p>
        </w:tc>
      </w:tr>
      <w:tr w:rsidR="009B1CD0" w:rsidRPr="008D1BB0" w14:paraId="2AA632E8" w14:textId="77777777" w:rsidTr="0020146B">
        <w:trPr>
          <w:trHeight w:val="20"/>
          <w:jc w:val="center"/>
        </w:trPr>
        <w:tc>
          <w:tcPr>
            <w:tcW w:w="3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D158E5" w14:textId="77777777" w:rsidR="009B1CD0" w:rsidRPr="0020146B" w:rsidRDefault="009B1CD0" w:rsidP="00B62525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4C31DE" w14:textId="77777777" w:rsidR="009B1CD0" w:rsidRPr="0020146B" w:rsidRDefault="009B1CD0" w:rsidP="00AD0FD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0146B">
              <w:rPr>
                <w:rFonts w:ascii="Arial" w:hAnsi="Arial" w:cs="Arial"/>
                <w:bCs/>
                <w:sz w:val="18"/>
                <w:szCs w:val="18"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E6DC81" w14:textId="2926BF86" w:rsidR="009B1CD0" w:rsidRPr="0020146B" w:rsidRDefault="009B1CD0" w:rsidP="00AD0FD3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0146B">
              <w:rPr>
                <w:rFonts w:ascii="Arial" w:hAnsi="Arial" w:cs="Arial"/>
                <w:bCs/>
                <w:sz w:val="18"/>
                <w:szCs w:val="18"/>
              </w:rPr>
              <w:t>Montant HT de la prestation</w:t>
            </w:r>
          </w:p>
        </w:tc>
      </w:tr>
      <w:tr w:rsidR="009B1CD0" w:rsidRPr="008D1BB0" w14:paraId="341E43D6" w14:textId="77777777" w:rsidTr="004A0DC9">
        <w:trPr>
          <w:trHeight w:val="567"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B34A" w14:textId="77777777" w:rsidR="009B1CD0" w:rsidRPr="008D1BB0" w:rsidRDefault="009B1CD0" w:rsidP="00B625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02E4" w14:textId="77777777" w:rsidR="009B1CD0" w:rsidRPr="008D1BB0" w:rsidRDefault="009B1CD0" w:rsidP="00B625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929D" w14:textId="77777777" w:rsidR="009B1CD0" w:rsidRPr="008D1BB0" w:rsidRDefault="009B1CD0" w:rsidP="00B625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:rsidRPr="008D1BB0" w14:paraId="38D36054" w14:textId="77777777" w:rsidTr="004A0DC9">
        <w:trPr>
          <w:trHeight w:val="567"/>
          <w:jc w:val="center"/>
        </w:trPr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486E" w14:textId="77777777" w:rsidR="009B1CD0" w:rsidRPr="008D1BB0" w:rsidRDefault="009B1CD0" w:rsidP="00B625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55B6" w14:textId="77777777" w:rsidR="009B1CD0" w:rsidRPr="008D1BB0" w:rsidRDefault="009B1CD0" w:rsidP="00B625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1855" w14:textId="77777777" w:rsidR="009B1CD0" w:rsidRPr="008D1BB0" w:rsidRDefault="009B1CD0" w:rsidP="00B625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16D50E11" w14:textId="77777777" w:rsidR="009B1CD0" w:rsidRPr="00574FE3" w:rsidRDefault="009B1CD0" w:rsidP="005C1E02">
      <w:pPr>
        <w:pStyle w:val="Titre2"/>
        <w:tabs>
          <w:tab w:val="clear" w:pos="0"/>
        </w:tabs>
        <w:suppressAutoHyphens w:val="0"/>
        <w:spacing w:before="240" w:after="120"/>
        <w:ind w:left="578" w:hanging="578"/>
        <w:rPr>
          <w:rFonts w:ascii="Arial" w:hAnsi="Arial" w:cs="Arial"/>
          <w:sz w:val="21"/>
          <w:szCs w:val="21"/>
        </w:rPr>
      </w:pPr>
      <w:r w:rsidRPr="00574FE3">
        <w:rPr>
          <w:rFonts w:ascii="Arial" w:hAnsi="Arial" w:cs="Arial"/>
          <w:sz w:val="21"/>
          <w:szCs w:val="21"/>
        </w:rPr>
        <w:t>B3 - Compte (s) à créditer :</w:t>
      </w:r>
    </w:p>
    <w:p w14:paraId="06895103" w14:textId="77777777" w:rsidR="009B1CD0" w:rsidRPr="008D1BB0" w:rsidRDefault="009B1CD0" w:rsidP="00B62525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 w:rsidRPr="008D1BB0"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517072C6" w14:textId="7B30705F" w:rsidR="009B1CD0" w:rsidRPr="00574FE3" w:rsidRDefault="009B1CD0" w:rsidP="00574FE3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b/>
        </w:rPr>
      </w:pPr>
      <w:r w:rsidRPr="00574FE3">
        <w:rPr>
          <w:rFonts w:ascii="Arial" w:hAnsi="Arial" w:cs="Arial"/>
          <w:b/>
        </w:rPr>
        <w:t>Nom de l’établissement bancaire :</w:t>
      </w:r>
    </w:p>
    <w:p w14:paraId="61EFF34A" w14:textId="77777777" w:rsidR="009B1CD0" w:rsidRPr="008D1BB0" w:rsidRDefault="009B1CD0" w:rsidP="00B62525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5B24B069" w14:textId="77777777" w:rsidR="009B1CD0" w:rsidRPr="008D1BB0" w:rsidRDefault="009B1CD0" w:rsidP="00B62525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29908BFB" w14:textId="59DD90DD" w:rsidR="009B1CD0" w:rsidRPr="008D1BB0" w:rsidRDefault="009B1CD0" w:rsidP="00574FE3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b/>
        </w:rPr>
      </w:pPr>
      <w:r w:rsidRPr="00574FE3">
        <w:rPr>
          <w:rFonts w:ascii="Arial" w:hAnsi="Arial" w:cs="Arial"/>
          <w:b/>
        </w:rPr>
        <w:t>Numéro de compte :</w:t>
      </w:r>
    </w:p>
    <w:p w14:paraId="507C3061" w14:textId="38F0B20C" w:rsidR="00574FE3" w:rsidRDefault="009B1CD0" w:rsidP="005C1E02">
      <w:pPr>
        <w:pStyle w:val="Titre2"/>
        <w:tabs>
          <w:tab w:val="clear" w:pos="0"/>
        </w:tabs>
        <w:suppressAutoHyphens w:val="0"/>
        <w:spacing w:before="240" w:after="120"/>
        <w:ind w:left="578" w:hanging="578"/>
        <w:rPr>
          <w:rFonts w:ascii="Arial" w:hAnsi="Arial" w:cs="Arial"/>
          <w:sz w:val="21"/>
          <w:szCs w:val="21"/>
        </w:rPr>
      </w:pPr>
      <w:r w:rsidRPr="00574FE3">
        <w:rPr>
          <w:rFonts w:ascii="Arial" w:hAnsi="Arial" w:cs="Arial"/>
          <w:sz w:val="21"/>
          <w:szCs w:val="21"/>
        </w:rPr>
        <w:lastRenderedPageBreak/>
        <w:t xml:space="preserve">B4 </w:t>
      </w:r>
      <w:r w:rsidR="00574FE3">
        <w:rPr>
          <w:rFonts w:ascii="Arial" w:hAnsi="Arial" w:cs="Arial"/>
          <w:sz w:val="21"/>
          <w:szCs w:val="21"/>
        </w:rPr>
        <w:t>–</w:t>
      </w:r>
      <w:r w:rsidRPr="00574FE3">
        <w:rPr>
          <w:rFonts w:ascii="Arial" w:hAnsi="Arial" w:cs="Arial"/>
          <w:sz w:val="21"/>
          <w:szCs w:val="21"/>
        </w:rPr>
        <w:t xml:space="preserve"> Avance</w:t>
      </w:r>
    </w:p>
    <w:p w14:paraId="2B09F8ED" w14:textId="728A1584" w:rsidR="009B1CD0" w:rsidRPr="005713A2" w:rsidRDefault="005713A2" w:rsidP="00574FE3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Cs/>
        </w:rPr>
      </w:pPr>
      <w:r w:rsidRPr="005713A2">
        <w:rPr>
          <w:rFonts w:ascii="Arial" w:hAnsi="Arial" w:cs="Arial"/>
          <w:bCs/>
        </w:rPr>
        <w:t>Sans objet</w:t>
      </w:r>
    </w:p>
    <w:p w14:paraId="09C443B1" w14:textId="77777777" w:rsidR="009B1CD0" w:rsidRPr="00574FE3" w:rsidRDefault="009B1CD0" w:rsidP="005C1E02">
      <w:pPr>
        <w:pStyle w:val="Titre2"/>
        <w:tabs>
          <w:tab w:val="clear" w:pos="0"/>
        </w:tabs>
        <w:suppressAutoHyphens w:val="0"/>
        <w:spacing w:before="240" w:after="120"/>
        <w:ind w:left="578" w:hanging="578"/>
        <w:rPr>
          <w:rFonts w:ascii="Arial" w:hAnsi="Arial" w:cs="Arial"/>
          <w:sz w:val="21"/>
          <w:szCs w:val="21"/>
        </w:rPr>
      </w:pPr>
      <w:r w:rsidRPr="00574FE3">
        <w:rPr>
          <w:rFonts w:ascii="Arial" w:hAnsi="Arial" w:cs="Arial"/>
          <w:sz w:val="21"/>
          <w:szCs w:val="21"/>
        </w:rPr>
        <w:t>B5 - Durée d’exécution du marché ou de l’accord-cadre :</w:t>
      </w:r>
    </w:p>
    <w:p w14:paraId="112C223D" w14:textId="32548CA2" w:rsidR="0020146B" w:rsidRPr="00736D40" w:rsidRDefault="00884A0B" w:rsidP="00176A70">
      <w:pPr>
        <w:rPr>
          <w:rFonts w:ascii="Arial" w:hAnsi="Arial" w:cs="Arial"/>
          <w:bCs/>
        </w:rPr>
      </w:pPr>
      <w:r w:rsidRPr="0028654F">
        <w:rPr>
          <w:rFonts w:ascii="Arial" w:hAnsi="Arial" w:cs="Arial"/>
          <w:bCs/>
        </w:rPr>
        <w:t>Durée d</w:t>
      </w:r>
      <w:r w:rsidR="00BC7091" w:rsidRPr="0028654F">
        <w:rPr>
          <w:rFonts w:ascii="Arial" w:hAnsi="Arial" w:cs="Arial"/>
          <w:bCs/>
        </w:rPr>
        <w:t>u</w:t>
      </w:r>
      <w:r w:rsidRPr="0028654F">
        <w:rPr>
          <w:rFonts w:ascii="Arial" w:hAnsi="Arial" w:cs="Arial"/>
          <w:bCs/>
        </w:rPr>
        <w:t xml:space="preserve"> marché : </w:t>
      </w:r>
      <w:r w:rsidRPr="00736D40">
        <w:rPr>
          <w:rFonts w:ascii="Arial" w:hAnsi="Arial" w:cs="Arial"/>
          <w:bCs/>
        </w:rPr>
        <w:t>12 mois</w:t>
      </w:r>
      <w:r w:rsidR="000D1B9A" w:rsidRPr="00736D40">
        <w:rPr>
          <w:rFonts w:ascii="Arial" w:hAnsi="Arial" w:cs="Arial"/>
          <w:bCs/>
        </w:rPr>
        <w:t xml:space="preserve">, </w:t>
      </w:r>
      <w:r w:rsidR="0020146B" w:rsidRPr="00736D40">
        <w:rPr>
          <w:rFonts w:ascii="Arial" w:hAnsi="Arial" w:cs="Arial"/>
          <w:bCs/>
        </w:rPr>
        <w:t>reconductible</w:t>
      </w:r>
      <w:r w:rsidR="000D1B9A" w:rsidRPr="00736D40">
        <w:rPr>
          <w:rFonts w:ascii="Arial" w:hAnsi="Arial" w:cs="Arial"/>
          <w:bCs/>
        </w:rPr>
        <w:t xml:space="preserve"> </w:t>
      </w:r>
      <w:r w:rsidR="00173802">
        <w:rPr>
          <w:rFonts w:ascii="Arial" w:hAnsi="Arial" w:cs="Arial"/>
          <w:bCs/>
        </w:rPr>
        <w:t>2</w:t>
      </w:r>
      <w:r w:rsidR="000D1B9A" w:rsidRPr="00736D40">
        <w:rPr>
          <w:rFonts w:ascii="Arial" w:hAnsi="Arial" w:cs="Arial"/>
          <w:bCs/>
        </w:rPr>
        <w:t xml:space="preserve"> fois par période 12 mois, pour une durée maximale de </w:t>
      </w:r>
      <w:r w:rsidR="00173802">
        <w:rPr>
          <w:rFonts w:ascii="Arial" w:hAnsi="Arial" w:cs="Arial"/>
          <w:bCs/>
        </w:rPr>
        <w:t>36</w:t>
      </w:r>
      <w:r w:rsidR="00736D40" w:rsidRPr="00736D40">
        <w:rPr>
          <w:rFonts w:ascii="Arial" w:hAnsi="Arial" w:cs="Arial"/>
          <w:bCs/>
        </w:rPr>
        <w:t> </w:t>
      </w:r>
      <w:r w:rsidR="000D1B9A" w:rsidRPr="00736D40">
        <w:rPr>
          <w:rFonts w:ascii="Arial" w:hAnsi="Arial" w:cs="Arial"/>
          <w:bCs/>
        </w:rPr>
        <w:t>mois</w:t>
      </w:r>
      <w:r w:rsidR="0020146B" w:rsidRPr="00736D40">
        <w:rPr>
          <w:rFonts w:ascii="Arial" w:hAnsi="Arial" w:cs="Arial"/>
          <w:bCs/>
        </w:rPr>
        <w:t>.</w:t>
      </w:r>
    </w:p>
    <w:p w14:paraId="3BA77891" w14:textId="1D00EC0F" w:rsidR="00884A0B" w:rsidRDefault="0020146B" w:rsidP="00176A7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Date de démarrage : </w:t>
      </w:r>
      <w:r w:rsidRPr="00173802">
        <w:rPr>
          <w:rFonts w:ascii="Arial" w:hAnsi="Arial" w:cs="Arial"/>
          <w:bCs/>
          <w:color w:val="C00000"/>
        </w:rPr>
        <w:t>0</w:t>
      </w:r>
      <w:r w:rsidR="00173802">
        <w:rPr>
          <w:rFonts w:ascii="Arial" w:hAnsi="Arial" w:cs="Arial"/>
          <w:bCs/>
          <w:color w:val="C00000"/>
        </w:rPr>
        <w:t>2</w:t>
      </w:r>
      <w:r w:rsidRPr="00173802">
        <w:rPr>
          <w:rFonts w:ascii="Arial" w:hAnsi="Arial" w:cs="Arial"/>
          <w:bCs/>
          <w:color w:val="C00000"/>
        </w:rPr>
        <w:t>/0</w:t>
      </w:r>
      <w:r w:rsidR="00173802">
        <w:rPr>
          <w:rFonts w:ascii="Arial" w:hAnsi="Arial" w:cs="Arial"/>
          <w:bCs/>
          <w:color w:val="C00000"/>
        </w:rPr>
        <w:t>2</w:t>
      </w:r>
      <w:r w:rsidRPr="00173802">
        <w:rPr>
          <w:rFonts w:ascii="Arial" w:hAnsi="Arial" w:cs="Arial"/>
          <w:bCs/>
          <w:color w:val="C00000"/>
        </w:rPr>
        <w:t>/202</w:t>
      </w:r>
      <w:r w:rsidR="00A87C28" w:rsidRPr="00173802">
        <w:rPr>
          <w:rFonts w:ascii="Arial" w:hAnsi="Arial" w:cs="Arial"/>
          <w:bCs/>
          <w:color w:val="C00000"/>
        </w:rPr>
        <w:t>6</w:t>
      </w:r>
      <w:r w:rsidRPr="00173802">
        <w:rPr>
          <w:rFonts w:ascii="Arial" w:hAnsi="Arial" w:cs="Arial"/>
          <w:bCs/>
          <w:color w:val="C00000"/>
        </w:rPr>
        <w:t xml:space="preserve"> </w:t>
      </w:r>
      <w:r w:rsidR="000D1B9A">
        <w:rPr>
          <w:rFonts w:ascii="Arial" w:hAnsi="Arial" w:cs="Arial"/>
          <w:bCs/>
        </w:rPr>
        <w:t>ou à date de</w:t>
      </w:r>
      <w:r>
        <w:rPr>
          <w:rFonts w:ascii="Arial" w:hAnsi="Arial" w:cs="Arial"/>
          <w:bCs/>
        </w:rPr>
        <w:t xml:space="preserve"> notification </w:t>
      </w:r>
      <w:r w:rsidR="000D1B9A">
        <w:rPr>
          <w:rFonts w:ascii="Arial" w:hAnsi="Arial" w:cs="Arial"/>
          <w:bCs/>
        </w:rPr>
        <w:t>si cette dernière intervient après le</w:t>
      </w:r>
      <w:r>
        <w:rPr>
          <w:rFonts w:ascii="Arial" w:hAnsi="Arial" w:cs="Arial"/>
          <w:bCs/>
        </w:rPr>
        <w:t xml:space="preserve"> 0</w:t>
      </w:r>
      <w:r w:rsidR="0017380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/0</w:t>
      </w:r>
      <w:r w:rsidR="00173802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/202</w:t>
      </w:r>
      <w:r w:rsidR="00A87C28">
        <w:rPr>
          <w:rFonts w:ascii="Arial" w:hAnsi="Arial" w:cs="Arial"/>
          <w:bCs/>
        </w:rPr>
        <w:t>6</w:t>
      </w:r>
      <w:r w:rsidR="0028654F" w:rsidRPr="00A346C3">
        <w:rPr>
          <w:rFonts w:ascii="Arial" w:hAnsi="Arial" w:cs="Arial"/>
          <w:bCs/>
        </w:rPr>
        <w:t>.</w:t>
      </w:r>
    </w:p>
    <w:p w14:paraId="30A2E66D" w14:textId="77777777" w:rsidR="009B1CD0" w:rsidRDefault="009B1CD0" w:rsidP="00B62525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1EE9604F" w14:textId="77777777" w:rsidR="000D1B9A" w:rsidRDefault="000D1B9A" w:rsidP="00B62525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0B3FD63E" w14:textId="5A1CCF36" w:rsidR="00AF2ABA" w:rsidRPr="00AF2ABA" w:rsidRDefault="00AF2ABA" w:rsidP="00AF2ABA">
      <w:pPr>
        <w:pStyle w:val="Titre1"/>
        <w:shd w:val="clear" w:color="auto" w:fill="66CCFF"/>
        <w:rPr>
          <w:rFonts w:ascii="Arial" w:hAnsi="Arial" w:cs="Arial"/>
          <w:sz w:val="22"/>
          <w:szCs w:val="22"/>
        </w:rPr>
      </w:pPr>
      <w:r w:rsidRPr="00AF2ABA">
        <w:rPr>
          <w:rFonts w:ascii="Arial" w:hAnsi="Arial" w:cs="Arial"/>
          <w:sz w:val="22"/>
          <w:szCs w:val="22"/>
        </w:rPr>
        <w:t xml:space="preserve">C – Signature du marché par le titulaire individuel ou, en cas de groupement, le mandataire dûment habilité </w:t>
      </w:r>
      <w:r w:rsidR="0020146B">
        <w:rPr>
          <w:rFonts w:ascii="Arial" w:hAnsi="Arial" w:cs="Arial"/>
          <w:sz w:val="22"/>
          <w:szCs w:val="22"/>
        </w:rPr>
        <w:t>et</w:t>
      </w:r>
      <w:r w:rsidRPr="00AF2ABA">
        <w:rPr>
          <w:rFonts w:ascii="Arial" w:hAnsi="Arial" w:cs="Arial"/>
          <w:sz w:val="22"/>
          <w:szCs w:val="22"/>
        </w:rPr>
        <w:t xml:space="preserve"> chaque membre du groupement</w:t>
      </w:r>
    </w:p>
    <w:p w14:paraId="69526FCA" w14:textId="77777777" w:rsidR="00332B12" w:rsidRPr="00C1309F" w:rsidRDefault="00332B12" w:rsidP="005C1E02">
      <w:pPr>
        <w:pStyle w:val="Titre2"/>
        <w:tabs>
          <w:tab w:val="clear" w:pos="0"/>
        </w:tabs>
        <w:suppressAutoHyphens w:val="0"/>
        <w:spacing w:before="240" w:after="120"/>
        <w:ind w:left="578" w:hanging="578"/>
        <w:rPr>
          <w:rFonts w:ascii="Arial" w:hAnsi="Arial" w:cs="Arial"/>
          <w:sz w:val="21"/>
          <w:szCs w:val="21"/>
        </w:rPr>
      </w:pPr>
      <w:r w:rsidRPr="00C1309F">
        <w:rPr>
          <w:rFonts w:ascii="Arial" w:hAnsi="Arial" w:cs="Arial"/>
          <w:sz w:val="21"/>
          <w:szCs w:val="21"/>
        </w:rPr>
        <w:t>C1 – Signature du marché ou de l’accord-cadre par le titulaire individuel :</w:t>
      </w:r>
    </w:p>
    <w:tbl>
      <w:tblPr>
        <w:tblW w:w="9922" w:type="dxa"/>
        <w:jc w:val="center"/>
        <w:tblLayout w:type="fixed"/>
        <w:tblLook w:val="0000" w:firstRow="0" w:lastRow="0" w:firstColumn="0" w:lastColumn="0" w:noHBand="0" w:noVBand="0"/>
      </w:tblPr>
      <w:tblGrid>
        <w:gridCol w:w="4252"/>
        <w:gridCol w:w="2835"/>
        <w:gridCol w:w="2835"/>
      </w:tblGrid>
      <w:tr w:rsidR="00332B12" w:rsidRPr="00C1309F" w14:paraId="6AF4F18B" w14:textId="77777777" w:rsidTr="0020146B">
        <w:trPr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5DE2D9E" w14:textId="50FCEE6A" w:rsidR="00332B12" w:rsidRPr="0020146B" w:rsidRDefault="00332B12" w:rsidP="00C1309F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46B">
              <w:rPr>
                <w:rFonts w:ascii="Arial" w:hAnsi="Arial" w:cs="Arial"/>
                <w:sz w:val="18"/>
                <w:szCs w:val="18"/>
              </w:rPr>
              <w:t>Nom, prénom et qualité</w:t>
            </w:r>
            <w:r w:rsidR="00C1309F" w:rsidRPr="002014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0146B">
              <w:rPr>
                <w:rFonts w:ascii="Arial" w:hAnsi="Arial" w:cs="Arial"/>
                <w:sz w:val="18"/>
                <w:szCs w:val="18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788B5E8" w14:textId="77777777" w:rsidR="00332B12" w:rsidRPr="0020146B" w:rsidRDefault="00332B12" w:rsidP="00B62525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46B">
              <w:rPr>
                <w:rFonts w:ascii="Arial" w:hAnsi="Arial" w:cs="Arial"/>
                <w:sz w:val="18"/>
                <w:szCs w:val="18"/>
              </w:rPr>
              <w:t>Lieu et date de signature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2B73EE7" w14:textId="77777777" w:rsidR="00332B12" w:rsidRPr="0020146B" w:rsidRDefault="00332B12" w:rsidP="00B62525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46B">
              <w:rPr>
                <w:rFonts w:ascii="Arial" w:hAnsi="Arial" w:cs="Arial"/>
                <w:sz w:val="18"/>
                <w:szCs w:val="18"/>
              </w:rPr>
              <w:t>Signature</w:t>
            </w:r>
          </w:p>
        </w:tc>
      </w:tr>
      <w:tr w:rsidR="00332B12" w:rsidRPr="008D1BB0" w14:paraId="038DD0D4" w14:textId="77777777" w:rsidTr="00C1309F">
        <w:trPr>
          <w:trHeight w:val="1021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1E3423A" w14:textId="77777777" w:rsidR="00332B12" w:rsidRPr="008D1BB0" w:rsidRDefault="00332B12" w:rsidP="00B625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6709818" w14:textId="77777777" w:rsidR="00332B12" w:rsidRPr="008D1BB0" w:rsidRDefault="00332B12" w:rsidP="00B625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878F35" w14:textId="77777777" w:rsidR="00332B12" w:rsidRPr="008D1BB0" w:rsidRDefault="00332B12" w:rsidP="00B625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2911022" w14:textId="77777777" w:rsidR="002904AF" w:rsidRPr="008D1BB0" w:rsidRDefault="002904AF" w:rsidP="00B62525">
      <w:pPr>
        <w:tabs>
          <w:tab w:val="left" w:pos="851"/>
        </w:tabs>
        <w:jc w:val="both"/>
        <w:rPr>
          <w:rFonts w:ascii="Arial" w:hAnsi="Arial" w:cs="Arial"/>
        </w:rPr>
      </w:pPr>
      <w:r w:rsidRPr="008D1BB0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9096EA7" w14:textId="77777777" w:rsidR="00332B12" w:rsidRPr="00C1309F" w:rsidRDefault="00332B12" w:rsidP="005C1E02">
      <w:pPr>
        <w:pStyle w:val="Titre2"/>
        <w:tabs>
          <w:tab w:val="clear" w:pos="0"/>
        </w:tabs>
        <w:suppressAutoHyphens w:val="0"/>
        <w:spacing w:before="240" w:after="120"/>
        <w:ind w:left="578" w:hanging="578"/>
        <w:rPr>
          <w:rFonts w:ascii="Arial" w:hAnsi="Arial" w:cs="Arial"/>
          <w:sz w:val="21"/>
          <w:szCs w:val="21"/>
        </w:rPr>
      </w:pPr>
      <w:r w:rsidRPr="00C1309F">
        <w:rPr>
          <w:rFonts w:ascii="Arial" w:hAnsi="Arial" w:cs="Arial"/>
          <w:sz w:val="21"/>
          <w:szCs w:val="21"/>
        </w:rPr>
        <w:t>C2 – Signature du marché ou de l’accord-cadre en cas de groupement :</w:t>
      </w:r>
    </w:p>
    <w:p w14:paraId="46C6DFC5" w14:textId="77777777" w:rsidR="00C1309F" w:rsidRDefault="002904AF" w:rsidP="00B62525">
      <w:pPr>
        <w:tabs>
          <w:tab w:val="left" w:pos="851"/>
        </w:tabs>
        <w:rPr>
          <w:rFonts w:ascii="Arial" w:hAnsi="Arial" w:cs="Arial"/>
        </w:rPr>
      </w:pPr>
      <w:r w:rsidRPr="008D1BB0">
        <w:rPr>
          <w:rFonts w:ascii="Arial" w:hAnsi="Arial" w:cs="Arial"/>
        </w:rPr>
        <w:t>L</w:t>
      </w:r>
      <w:r w:rsidR="00036500" w:rsidRPr="008D1BB0">
        <w:rPr>
          <w:rFonts w:ascii="Arial" w:hAnsi="Arial" w:cs="Arial"/>
        </w:rPr>
        <w:t xml:space="preserve">es membres </w:t>
      </w:r>
      <w:r w:rsidRPr="008D1BB0">
        <w:rPr>
          <w:rFonts w:ascii="Arial" w:hAnsi="Arial" w:cs="Arial"/>
        </w:rPr>
        <w:t xml:space="preserve">du groupement d’opérateurs économiques </w:t>
      </w:r>
      <w:r w:rsidR="00036500" w:rsidRPr="008D1BB0">
        <w:rPr>
          <w:rFonts w:ascii="Arial" w:hAnsi="Arial" w:cs="Arial"/>
        </w:rPr>
        <w:t xml:space="preserve">désignent le mandataire suivant </w:t>
      </w:r>
    </w:p>
    <w:p w14:paraId="45FCBF34" w14:textId="2770869C" w:rsidR="009B1CD0" w:rsidRPr="008D1BB0" w:rsidRDefault="00036500" w:rsidP="00B62525">
      <w:pPr>
        <w:tabs>
          <w:tab w:val="left" w:pos="851"/>
        </w:tabs>
        <w:rPr>
          <w:rFonts w:ascii="Arial" w:hAnsi="Arial" w:cs="Arial"/>
          <w:sz w:val="18"/>
          <w:szCs w:val="18"/>
        </w:rPr>
      </w:pPr>
      <w:r w:rsidRPr="008D1BB0">
        <w:rPr>
          <w:rFonts w:ascii="Arial" w:hAnsi="Arial" w:cs="Arial"/>
          <w:i/>
          <w:sz w:val="18"/>
          <w:szCs w:val="18"/>
        </w:rPr>
        <w:t>(</w:t>
      </w:r>
      <w:r w:rsidR="00CA08DD" w:rsidRPr="008D1BB0">
        <w:rPr>
          <w:rFonts w:ascii="Arial" w:hAnsi="Arial" w:cs="Arial"/>
          <w:i/>
          <w:sz w:val="18"/>
          <w:szCs w:val="18"/>
        </w:rPr>
        <w:t>Articles</w:t>
      </w:r>
      <w:r w:rsidRPr="008D1BB0">
        <w:rPr>
          <w:rFonts w:ascii="Arial" w:hAnsi="Arial" w:cs="Arial"/>
          <w:i/>
          <w:sz w:val="18"/>
          <w:szCs w:val="18"/>
        </w:rPr>
        <w:t xml:space="preserve"> </w:t>
      </w:r>
      <w:r w:rsidR="00CA08DD">
        <w:rPr>
          <w:rFonts w:ascii="Arial" w:hAnsi="Arial" w:cs="Arial"/>
          <w:i/>
          <w:sz w:val="18"/>
          <w:szCs w:val="18"/>
        </w:rPr>
        <w:t>R2142-19 à</w:t>
      </w:r>
      <w:r w:rsidR="00D63C52" w:rsidRPr="008D1BB0">
        <w:rPr>
          <w:rFonts w:ascii="Arial" w:hAnsi="Arial" w:cs="Arial"/>
          <w:i/>
          <w:sz w:val="18"/>
          <w:szCs w:val="18"/>
        </w:rPr>
        <w:t xml:space="preserve"> </w:t>
      </w:r>
      <w:r w:rsidR="00CA08DD">
        <w:rPr>
          <w:rFonts w:ascii="Arial" w:hAnsi="Arial" w:cs="Arial"/>
          <w:i/>
          <w:sz w:val="18"/>
          <w:szCs w:val="18"/>
        </w:rPr>
        <w:t>r2142-27 du</w:t>
      </w:r>
      <w:r w:rsidR="00D63C52" w:rsidRPr="008D1BB0">
        <w:rPr>
          <w:rFonts w:ascii="Arial" w:hAnsi="Arial" w:cs="Arial"/>
          <w:i/>
          <w:sz w:val="18"/>
          <w:szCs w:val="18"/>
        </w:rPr>
        <w:t xml:space="preserve"> Code la commande publique</w:t>
      </w:r>
      <w:r w:rsidRPr="008D1BB0">
        <w:rPr>
          <w:rFonts w:ascii="Arial" w:hAnsi="Arial" w:cs="Arial"/>
          <w:i/>
          <w:sz w:val="18"/>
          <w:szCs w:val="18"/>
        </w:rPr>
        <w:t>) </w:t>
      </w:r>
      <w:r w:rsidRPr="008D1BB0">
        <w:rPr>
          <w:rFonts w:ascii="Arial" w:hAnsi="Arial" w:cs="Arial"/>
          <w:sz w:val="18"/>
          <w:szCs w:val="18"/>
        </w:rPr>
        <w:t>:</w:t>
      </w:r>
    </w:p>
    <w:p w14:paraId="0C40021D" w14:textId="77777777" w:rsidR="00036500" w:rsidRPr="008D1BB0" w:rsidRDefault="00036500" w:rsidP="00B62525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 w:rsidRPr="008D1BB0">
        <w:rPr>
          <w:rFonts w:ascii="Arial" w:hAnsi="Arial" w:cs="Arial"/>
          <w:i/>
          <w:sz w:val="18"/>
          <w:szCs w:val="18"/>
        </w:rPr>
        <w:t>[Indiquer le nom commercial et la dénomination sociale du mandataire]</w:t>
      </w:r>
    </w:p>
    <w:p w14:paraId="0E9DCC4F" w14:textId="77777777" w:rsidR="009B1CD0" w:rsidRPr="008D1BB0" w:rsidRDefault="009B1CD0" w:rsidP="00B62525">
      <w:pPr>
        <w:tabs>
          <w:tab w:val="left" w:pos="851"/>
        </w:tabs>
        <w:rPr>
          <w:rFonts w:ascii="Arial" w:hAnsi="Arial" w:cs="Arial"/>
        </w:rPr>
      </w:pPr>
    </w:p>
    <w:p w14:paraId="56B3A7E6" w14:textId="77777777" w:rsidR="00332B12" w:rsidRDefault="00332B12" w:rsidP="00B62525">
      <w:pPr>
        <w:tabs>
          <w:tab w:val="left" w:pos="851"/>
        </w:tabs>
        <w:rPr>
          <w:rFonts w:ascii="Arial" w:hAnsi="Arial" w:cs="Arial"/>
        </w:rPr>
      </w:pPr>
    </w:p>
    <w:p w14:paraId="140F05F4" w14:textId="77777777" w:rsidR="00450D84" w:rsidRPr="008D1BB0" w:rsidRDefault="00450D84" w:rsidP="00B62525">
      <w:pPr>
        <w:tabs>
          <w:tab w:val="left" w:pos="851"/>
        </w:tabs>
        <w:rPr>
          <w:rFonts w:ascii="Arial" w:hAnsi="Arial" w:cs="Arial"/>
        </w:rPr>
      </w:pPr>
    </w:p>
    <w:p w14:paraId="5D6E6DEC" w14:textId="0BD914FC" w:rsidR="00354C04" w:rsidRPr="008D1BB0" w:rsidRDefault="004A7169" w:rsidP="00C1309F">
      <w:pPr>
        <w:pStyle w:val="fcase1ertab"/>
        <w:tabs>
          <w:tab w:val="clear" w:pos="426"/>
        </w:tabs>
        <w:ind w:left="0" w:firstLine="0"/>
        <w:rPr>
          <w:rFonts w:ascii="Arial" w:hAnsi="Arial" w:cs="Arial"/>
        </w:rPr>
      </w:pPr>
      <w:r w:rsidRPr="008D1BB0">
        <w:rPr>
          <w:rFonts w:ascii="Arial" w:hAnsi="Arial" w:cs="Arial"/>
        </w:rPr>
        <w:t xml:space="preserve">En cas de groupement conjoint, </w:t>
      </w:r>
      <w:r w:rsidR="00036500" w:rsidRPr="008D1BB0">
        <w:rPr>
          <w:rFonts w:ascii="Arial" w:hAnsi="Arial" w:cs="Arial"/>
        </w:rPr>
        <w:t xml:space="preserve">le mandataire </w:t>
      </w:r>
      <w:r w:rsidRPr="008D1BB0">
        <w:rPr>
          <w:rFonts w:ascii="Arial" w:hAnsi="Arial" w:cs="Arial"/>
        </w:rPr>
        <w:t xml:space="preserve">du groupement </w:t>
      </w:r>
      <w:r w:rsidR="00036500" w:rsidRPr="008D1BB0">
        <w:rPr>
          <w:rFonts w:ascii="Arial" w:hAnsi="Arial" w:cs="Arial"/>
        </w:rPr>
        <w:t>est</w:t>
      </w:r>
      <w:r w:rsidR="00C1309F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149249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09F">
            <w:rPr>
              <w:rFonts w:ascii="MS Gothic" w:eastAsia="MS Gothic" w:hAnsi="MS Gothic" w:cs="Arial" w:hint="eastAsia"/>
            </w:rPr>
            <w:t>☐</w:t>
          </w:r>
        </w:sdtContent>
      </w:sdt>
      <w:r w:rsidR="00354C04" w:rsidRPr="008D1BB0">
        <w:rPr>
          <w:rFonts w:ascii="Arial" w:hAnsi="Arial" w:cs="Arial"/>
          <w:i/>
          <w:iCs/>
        </w:rPr>
        <w:t xml:space="preserve"> </w:t>
      </w:r>
      <w:r w:rsidR="00354C04" w:rsidRPr="008D1BB0">
        <w:rPr>
          <w:rFonts w:ascii="Arial" w:hAnsi="Arial" w:cs="Arial"/>
        </w:rPr>
        <w:t>conjoint</w:t>
      </w:r>
      <w:r w:rsidR="00C1309F">
        <w:rPr>
          <w:rFonts w:ascii="Arial" w:hAnsi="Arial" w:cs="Arial"/>
        </w:rPr>
        <w:t xml:space="preserve"> </w:t>
      </w:r>
      <w:r w:rsidR="00354C04" w:rsidRPr="008D1BB0">
        <w:rPr>
          <w:rFonts w:ascii="Arial" w:hAnsi="Arial" w:cs="Arial"/>
        </w:rPr>
        <w:t>OU</w:t>
      </w:r>
      <w:r w:rsidR="00C1309F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504939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09F">
            <w:rPr>
              <w:rFonts w:ascii="MS Gothic" w:eastAsia="MS Gothic" w:hAnsi="MS Gothic" w:cs="Arial" w:hint="eastAsia"/>
            </w:rPr>
            <w:t>☐</w:t>
          </w:r>
        </w:sdtContent>
      </w:sdt>
      <w:r w:rsidR="00354C04" w:rsidRPr="008D1BB0">
        <w:rPr>
          <w:rFonts w:ascii="Arial" w:hAnsi="Arial" w:cs="Arial"/>
          <w:iCs/>
        </w:rPr>
        <w:t xml:space="preserve"> </w:t>
      </w:r>
      <w:r w:rsidR="00354C04" w:rsidRPr="008D1BB0">
        <w:rPr>
          <w:rFonts w:ascii="Arial" w:hAnsi="Arial" w:cs="Arial"/>
        </w:rPr>
        <w:t>solidaire</w:t>
      </w:r>
    </w:p>
    <w:p w14:paraId="5AA11631" w14:textId="77777777" w:rsidR="001C733C" w:rsidRPr="008D1BB0" w:rsidRDefault="001C733C" w:rsidP="00B62525">
      <w:pPr>
        <w:tabs>
          <w:tab w:val="left" w:pos="851"/>
        </w:tabs>
        <w:rPr>
          <w:rFonts w:ascii="Arial" w:hAnsi="Arial" w:cs="Arial"/>
        </w:rPr>
      </w:pPr>
    </w:p>
    <w:p w14:paraId="70DD3B53" w14:textId="070FC7EE" w:rsidR="002904AF" w:rsidRPr="008D1BB0" w:rsidRDefault="005713A2" w:rsidP="00B62525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499692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5425">
            <w:rPr>
              <w:rFonts w:ascii="MS Gothic" w:eastAsia="MS Gothic" w:hAnsi="MS Gothic" w:cs="Arial" w:hint="eastAsia"/>
            </w:rPr>
            <w:t>☐</w:t>
          </w:r>
        </w:sdtContent>
      </w:sdt>
      <w:r w:rsidR="0021527A" w:rsidRPr="008D1BB0">
        <w:rPr>
          <w:rFonts w:ascii="Arial" w:hAnsi="Arial" w:cs="Arial"/>
        </w:rPr>
        <w:t xml:space="preserve"> </w:t>
      </w:r>
      <w:r w:rsidR="001C733C" w:rsidRPr="008D1BB0">
        <w:rPr>
          <w:rFonts w:ascii="Arial" w:hAnsi="Arial" w:cs="Arial"/>
        </w:rPr>
        <w:t>Les membres du groupement</w:t>
      </w:r>
      <w:r w:rsidR="0021527A" w:rsidRPr="008D1BB0">
        <w:rPr>
          <w:rFonts w:ascii="Arial" w:hAnsi="Arial" w:cs="Arial"/>
        </w:rPr>
        <w:t xml:space="preserve"> ont donné mandat</w:t>
      </w:r>
      <w:r w:rsidR="007F68A6" w:rsidRPr="008D1BB0">
        <w:rPr>
          <w:rFonts w:ascii="Arial" w:hAnsi="Arial" w:cs="Arial"/>
        </w:rPr>
        <w:t xml:space="preserve"> au mandataire, qui signe le présent acte d’engagement</w:t>
      </w:r>
      <w:r w:rsidR="002904AF" w:rsidRPr="008D1BB0">
        <w:rPr>
          <w:rFonts w:ascii="Arial" w:hAnsi="Arial" w:cs="Arial"/>
        </w:rPr>
        <w:t> :</w:t>
      </w:r>
    </w:p>
    <w:p w14:paraId="7239E413" w14:textId="77777777" w:rsidR="001C733C" w:rsidRPr="008D1BB0" w:rsidRDefault="001C733C" w:rsidP="00B62525">
      <w:pPr>
        <w:tabs>
          <w:tab w:val="left" w:pos="851"/>
        </w:tabs>
        <w:rPr>
          <w:rFonts w:ascii="Arial" w:hAnsi="Arial" w:cs="Arial"/>
        </w:rPr>
      </w:pPr>
      <w:r w:rsidRPr="008D1BB0">
        <w:rPr>
          <w:rFonts w:ascii="Arial" w:hAnsi="Arial" w:cs="Arial"/>
          <w:i/>
          <w:sz w:val="18"/>
          <w:szCs w:val="18"/>
        </w:rPr>
        <w:t xml:space="preserve">(Cocher la </w:t>
      </w:r>
      <w:r w:rsidR="002904AF" w:rsidRPr="008D1BB0">
        <w:rPr>
          <w:rFonts w:ascii="Arial" w:hAnsi="Arial" w:cs="Arial"/>
          <w:i/>
          <w:sz w:val="18"/>
          <w:szCs w:val="18"/>
        </w:rPr>
        <w:t xml:space="preserve">ou les </w:t>
      </w:r>
      <w:r w:rsidRPr="008D1BB0">
        <w:rPr>
          <w:rFonts w:ascii="Arial" w:hAnsi="Arial" w:cs="Arial"/>
          <w:i/>
          <w:sz w:val="18"/>
          <w:szCs w:val="18"/>
        </w:rPr>
        <w:t>case</w:t>
      </w:r>
      <w:r w:rsidR="002904AF" w:rsidRPr="008D1BB0">
        <w:rPr>
          <w:rFonts w:ascii="Arial" w:hAnsi="Arial" w:cs="Arial"/>
          <w:i/>
          <w:sz w:val="18"/>
          <w:szCs w:val="18"/>
        </w:rPr>
        <w:t>s</w:t>
      </w:r>
      <w:r w:rsidRPr="008D1BB0">
        <w:rPr>
          <w:rFonts w:ascii="Arial" w:hAnsi="Arial" w:cs="Arial"/>
          <w:i/>
          <w:sz w:val="18"/>
          <w:szCs w:val="18"/>
        </w:rPr>
        <w:t xml:space="preserve"> correspondante</w:t>
      </w:r>
      <w:r w:rsidR="002904AF" w:rsidRPr="008D1BB0">
        <w:rPr>
          <w:rFonts w:ascii="Arial" w:hAnsi="Arial" w:cs="Arial"/>
          <w:i/>
          <w:sz w:val="18"/>
          <w:szCs w:val="18"/>
        </w:rPr>
        <w:t>s</w:t>
      </w:r>
      <w:r w:rsidRPr="008D1BB0">
        <w:rPr>
          <w:rFonts w:ascii="Arial" w:hAnsi="Arial" w:cs="Arial"/>
          <w:i/>
          <w:sz w:val="18"/>
          <w:szCs w:val="18"/>
        </w:rPr>
        <w:t>.)</w:t>
      </w:r>
    </w:p>
    <w:p w14:paraId="502620CE" w14:textId="2C68F7F7" w:rsidR="002904AF" w:rsidRPr="008D1BB0" w:rsidRDefault="005713A2" w:rsidP="00A55425">
      <w:pPr>
        <w:pStyle w:val="fcase1ertab"/>
        <w:tabs>
          <w:tab w:val="clear" w:pos="426"/>
        </w:tabs>
        <w:ind w:left="567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173031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5425">
            <w:rPr>
              <w:rFonts w:ascii="MS Gothic" w:eastAsia="MS Gothic" w:hAnsi="MS Gothic" w:cs="Arial" w:hint="eastAsia"/>
            </w:rPr>
            <w:t>☐</w:t>
          </w:r>
        </w:sdtContent>
      </w:sdt>
      <w:r w:rsidR="00A55425">
        <w:rPr>
          <w:rFonts w:ascii="Arial" w:hAnsi="Arial" w:cs="Arial"/>
        </w:rPr>
        <w:t xml:space="preserve"> </w:t>
      </w:r>
      <w:proofErr w:type="gramStart"/>
      <w:r w:rsidR="002904AF" w:rsidRPr="008D1BB0">
        <w:rPr>
          <w:rFonts w:ascii="Arial" w:hAnsi="Arial" w:cs="Arial"/>
        </w:rPr>
        <w:t>pour</w:t>
      </w:r>
      <w:proofErr w:type="gramEnd"/>
      <w:r w:rsidR="002904AF" w:rsidRPr="008D1BB0">
        <w:rPr>
          <w:rFonts w:ascii="Arial" w:hAnsi="Arial" w:cs="Arial"/>
        </w:rPr>
        <w:t xml:space="preserve"> signer le présent acte d’engagement en leur nom et pour leur compte</w:t>
      </w:r>
      <w:r w:rsidR="007F68A6" w:rsidRPr="008D1BB0">
        <w:rPr>
          <w:rFonts w:ascii="Arial" w:hAnsi="Arial" w:cs="Arial"/>
        </w:rPr>
        <w:t xml:space="preserve">, </w:t>
      </w:r>
      <w:r w:rsidR="0021527A" w:rsidRPr="008D1BB0">
        <w:rPr>
          <w:rFonts w:ascii="Arial" w:hAnsi="Arial" w:cs="Arial"/>
        </w:rPr>
        <w:t xml:space="preserve">pour les représenter vis-à-vis de l’acheteur </w:t>
      </w:r>
      <w:r w:rsidR="007F68A6" w:rsidRPr="008D1BB0">
        <w:rPr>
          <w:rFonts w:ascii="Arial" w:hAnsi="Arial" w:cs="Arial"/>
        </w:rPr>
        <w:t>et pour coordonner l’ensemble des prestations</w:t>
      </w:r>
      <w:r w:rsidR="00C1309F">
        <w:rPr>
          <w:rFonts w:ascii="Arial" w:hAnsi="Arial" w:cs="Arial"/>
        </w:rPr>
        <w:t xml:space="preserve"> </w:t>
      </w:r>
      <w:r w:rsidR="002904AF" w:rsidRPr="00C1309F">
        <w:rPr>
          <w:rFonts w:ascii="Arial" w:hAnsi="Arial" w:cs="Arial"/>
        </w:rPr>
        <w:tab/>
        <w:t>(joindre les pouvoirs en annexe du présent document.)</w:t>
      </w:r>
    </w:p>
    <w:p w14:paraId="48C36F0B" w14:textId="0FFFB200" w:rsidR="00BE6078" w:rsidRPr="008D1BB0" w:rsidRDefault="005713A2" w:rsidP="00A55425">
      <w:pPr>
        <w:pStyle w:val="fcase1ertab"/>
        <w:tabs>
          <w:tab w:val="clear" w:pos="426"/>
        </w:tabs>
        <w:ind w:left="567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365302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5425">
            <w:rPr>
              <w:rFonts w:ascii="MS Gothic" w:eastAsia="MS Gothic" w:hAnsi="MS Gothic" w:cs="Arial" w:hint="eastAsia"/>
            </w:rPr>
            <w:t>☐</w:t>
          </w:r>
        </w:sdtContent>
      </w:sdt>
      <w:r w:rsidR="00A55425">
        <w:rPr>
          <w:rFonts w:ascii="Arial" w:hAnsi="Arial" w:cs="Arial"/>
        </w:rPr>
        <w:t xml:space="preserve"> </w:t>
      </w:r>
      <w:proofErr w:type="gramStart"/>
      <w:r w:rsidR="002904AF" w:rsidRPr="008D1BB0">
        <w:rPr>
          <w:rFonts w:ascii="Arial" w:hAnsi="Arial" w:cs="Arial"/>
        </w:rPr>
        <w:t>pour</w:t>
      </w:r>
      <w:proofErr w:type="gramEnd"/>
      <w:r w:rsidR="002904AF" w:rsidRPr="008D1BB0">
        <w:rPr>
          <w:rFonts w:ascii="Arial" w:hAnsi="Arial" w:cs="Arial"/>
        </w:rPr>
        <w:t xml:space="preserve"> signer, en leur nom et pour leur compte, les modifications ultérieures du mar</w:t>
      </w:r>
      <w:r w:rsidR="0021527A" w:rsidRPr="008D1BB0">
        <w:rPr>
          <w:rFonts w:ascii="Arial" w:hAnsi="Arial" w:cs="Arial"/>
        </w:rPr>
        <w:t>ché public ou de l’accord-cadre</w:t>
      </w:r>
      <w:r w:rsidR="00A55425">
        <w:rPr>
          <w:rFonts w:ascii="Arial" w:hAnsi="Arial" w:cs="Arial"/>
        </w:rPr>
        <w:t xml:space="preserve"> </w:t>
      </w:r>
      <w:r w:rsidR="00BE6078" w:rsidRPr="00C1309F">
        <w:rPr>
          <w:rFonts w:ascii="Arial" w:hAnsi="Arial" w:cs="Arial"/>
        </w:rPr>
        <w:t>(joindre les pouvoirs en annexe du présent document.)</w:t>
      </w:r>
    </w:p>
    <w:p w14:paraId="5498ABEB" w14:textId="434CD618" w:rsidR="002904AF" w:rsidRPr="008D1BB0" w:rsidRDefault="005713A2" w:rsidP="00A55425">
      <w:pPr>
        <w:pStyle w:val="fcase1ertab"/>
        <w:tabs>
          <w:tab w:val="clear" w:pos="426"/>
        </w:tabs>
        <w:ind w:left="567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3409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5425">
            <w:rPr>
              <w:rFonts w:ascii="MS Gothic" w:eastAsia="MS Gothic" w:hAnsi="MS Gothic" w:cs="Arial" w:hint="eastAsia"/>
            </w:rPr>
            <w:t>☐</w:t>
          </w:r>
        </w:sdtContent>
      </w:sdt>
      <w:r w:rsidR="00A55425">
        <w:rPr>
          <w:rFonts w:ascii="Arial" w:hAnsi="Arial" w:cs="Arial"/>
        </w:rPr>
        <w:t xml:space="preserve"> </w:t>
      </w:r>
      <w:proofErr w:type="gramStart"/>
      <w:r w:rsidR="00A55425">
        <w:rPr>
          <w:rFonts w:ascii="Arial" w:hAnsi="Arial" w:cs="Arial"/>
        </w:rPr>
        <w:t>o</w:t>
      </w:r>
      <w:r w:rsidR="002904AF" w:rsidRPr="008D1BB0">
        <w:rPr>
          <w:rFonts w:ascii="Arial" w:hAnsi="Arial" w:cs="Arial"/>
        </w:rPr>
        <w:t>nt</w:t>
      </w:r>
      <w:proofErr w:type="gramEnd"/>
      <w:r w:rsidR="002904AF" w:rsidRPr="008D1BB0">
        <w:rPr>
          <w:rFonts w:ascii="Arial" w:hAnsi="Arial" w:cs="Arial"/>
        </w:rPr>
        <w:t xml:space="preserve"> donné mandat au mandataire dans les conditions définies par les pouvoirs joints en annexe.</w:t>
      </w:r>
    </w:p>
    <w:p w14:paraId="5622AE4C" w14:textId="77777777" w:rsidR="001C733C" w:rsidRPr="008D1BB0" w:rsidRDefault="001C733C" w:rsidP="00B62525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B856DFC" w14:textId="04D38B29" w:rsidR="00036500" w:rsidRPr="008D1BB0" w:rsidRDefault="005713A2" w:rsidP="00B62525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sdt>
        <w:sdtPr>
          <w:rPr>
            <w:rFonts w:ascii="Arial" w:hAnsi="Arial" w:cs="Arial"/>
          </w:rPr>
          <w:id w:val="1509091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5425">
            <w:rPr>
              <w:rFonts w:ascii="MS Gothic" w:eastAsia="MS Gothic" w:hAnsi="MS Gothic" w:cs="Arial" w:hint="eastAsia"/>
            </w:rPr>
            <w:t>☐</w:t>
          </w:r>
        </w:sdtContent>
      </w:sdt>
      <w:r w:rsidR="0021527A" w:rsidRPr="008D1BB0">
        <w:rPr>
          <w:rFonts w:ascii="Arial" w:hAnsi="Arial" w:cs="Arial"/>
        </w:rPr>
        <w:t xml:space="preserve"> L</w:t>
      </w:r>
      <w:r w:rsidR="00036500" w:rsidRPr="008D1BB0">
        <w:rPr>
          <w:rFonts w:ascii="Arial" w:hAnsi="Arial" w:cs="Arial"/>
        </w:rPr>
        <w:t>es membres du groupement</w:t>
      </w:r>
      <w:r w:rsidR="00332B12" w:rsidRPr="008D1BB0">
        <w:rPr>
          <w:rFonts w:ascii="Arial" w:hAnsi="Arial" w:cs="Arial"/>
        </w:rPr>
        <w:t>, qui signent le présent acte d’engagement</w:t>
      </w:r>
      <w:r w:rsidR="00036500" w:rsidRPr="008D1BB0">
        <w:rPr>
          <w:rFonts w:ascii="Arial" w:hAnsi="Arial" w:cs="Arial"/>
        </w:rPr>
        <w:t> :</w:t>
      </w:r>
    </w:p>
    <w:p w14:paraId="18D90B88" w14:textId="77777777" w:rsidR="00036500" w:rsidRPr="008D1BB0" w:rsidRDefault="00036500" w:rsidP="00B62525">
      <w:pPr>
        <w:tabs>
          <w:tab w:val="left" w:pos="851"/>
        </w:tabs>
        <w:rPr>
          <w:rFonts w:ascii="Arial" w:hAnsi="Arial" w:cs="Arial"/>
        </w:rPr>
      </w:pPr>
      <w:r w:rsidRPr="008D1BB0">
        <w:rPr>
          <w:rFonts w:ascii="Arial" w:hAnsi="Arial" w:cs="Arial"/>
          <w:i/>
          <w:sz w:val="18"/>
          <w:szCs w:val="18"/>
        </w:rPr>
        <w:t>(Cocher la case correspondante.)</w:t>
      </w:r>
    </w:p>
    <w:p w14:paraId="530FBE25" w14:textId="326FAB24" w:rsidR="00AE7831" w:rsidRPr="008D1BB0" w:rsidRDefault="005713A2" w:rsidP="00A55425">
      <w:pPr>
        <w:pStyle w:val="fcase1ertab"/>
        <w:tabs>
          <w:tab w:val="clear" w:pos="426"/>
        </w:tabs>
        <w:ind w:left="567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6910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5425">
            <w:rPr>
              <w:rFonts w:ascii="MS Gothic" w:eastAsia="MS Gothic" w:hAnsi="MS Gothic" w:cs="Arial" w:hint="eastAsia"/>
            </w:rPr>
            <w:t>☐</w:t>
          </w:r>
        </w:sdtContent>
      </w:sdt>
      <w:r w:rsidR="00A55425">
        <w:rPr>
          <w:rFonts w:ascii="Arial" w:hAnsi="Arial" w:cs="Arial"/>
        </w:rPr>
        <w:t xml:space="preserve"> </w:t>
      </w:r>
      <w:proofErr w:type="gramStart"/>
      <w:r w:rsidR="00AE7831" w:rsidRPr="008D1BB0">
        <w:rPr>
          <w:rFonts w:ascii="Arial" w:hAnsi="Arial" w:cs="Arial"/>
        </w:rPr>
        <w:t>donnent</w:t>
      </w:r>
      <w:proofErr w:type="gramEnd"/>
      <w:r w:rsidR="00AE7831" w:rsidRPr="008D1BB0">
        <w:rPr>
          <w:rFonts w:ascii="Arial" w:hAnsi="Arial" w:cs="Arial"/>
        </w:rPr>
        <w:t xml:space="preserve"> mandat au mandataire, qui l’accepte, pour les représenter vis-à-vis de l’acheteur et pour coordonner l’ensemble des prestations ;</w:t>
      </w:r>
    </w:p>
    <w:p w14:paraId="450A5375" w14:textId="197F1F5D" w:rsidR="00036500" w:rsidRPr="00A55425" w:rsidRDefault="005713A2" w:rsidP="00A55425">
      <w:pPr>
        <w:pStyle w:val="fcase1ertab"/>
        <w:tabs>
          <w:tab w:val="clear" w:pos="426"/>
        </w:tabs>
        <w:ind w:left="567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313688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5425">
            <w:rPr>
              <w:rFonts w:ascii="MS Gothic" w:eastAsia="MS Gothic" w:hAnsi="MS Gothic" w:cs="Arial" w:hint="eastAsia"/>
            </w:rPr>
            <w:t>☐</w:t>
          </w:r>
        </w:sdtContent>
      </w:sdt>
      <w:r w:rsidR="00A55425">
        <w:rPr>
          <w:rFonts w:ascii="Arial" w:hAnsi="Arial" w:cs="Arial"/>
        </w:rPr>
        <w:t xml:space="preserve"> </w:t>
      </w:r>
      <w:proofErr w:type="gramStart"/>
      <w:r w:rsidR="00036500" w:rsidRPr="008D1BB0">
        <w:rPr>
          <w:rFonts w:ascii="Arial" w:hAnsi="Arial" w:cs="Arial"/>
        </w:rPr>
        <w:t>donnent</w:t>
      </w:r>
      <w:proofErr w:type="gramEnd"/>
      <w:r w:rsidR="00036500" w:rsidRPr="008D1BB0">
        <w:rPr>
          <w:rFonts w:ascii="Arial" w:hAnsi="Arial" w:cs="Arial"/>
        </w:rPr>
        <w:t xml:space="preserve"> mandat au mandataire, qui l’accepte, pour signer, en leur nom et pour leur compte, </w:t>
      </w:r>
      <w:r w:rsidR="004A7169" w:rsidRPr="008D1BB0">
        <w:rPr>
          <w:rFonts w:ascii="Arial" w:hAnsi="Arial" w:cs="Arial"/>
        </w:rPr>
        <w:t>les</w:t>
      </w:r>
      <w:r w:rsidR="00036500" w:rsidRPr="008D1BB0">
        <w:rPr>
          <w:rFonts w:ascii="Arial" w:hAnsi="Arial" w:cs="Arial"/>
        </w:rPr>
        <w:t xml:space="preserve"> modifications ultérieures du marché ou de l’accord-cadre ;</w:t>
      </w:r>
    </w:p>
    <w:p w14:paraId="384B6F91" w14:textId="6889021A" w:rsidR="00036500" w:rsidRPr="00A55425" w:rsidRDefault="005713A2" w:rsidP="00A55425">
      <w:pPr>
        <w:pStyle w:val="fcase1ertab"/>
        <w:tabs>
          <w:tab w:val="clear" w:pos="426"/>
        </w:tabs>
        <w:ind w:left="567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083879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5425">
            <w:rPr>
              <w:rFonts w:ascii="MS Gothic" w:eastAsia="MS Gothic" w:hAnsi="MS Gothic" w:cs="Arial" w:hint="eastAsia"/>
            </w:rPr>
            <w:t>☐</w:t>
          </w:r>
        </w:sdtContent>
      </w:sdt>
      <w:r w:rsidR="00A55425">
        <w:rPr>
          <w:rFonts w:ascii="Arial" w:hAnsi="Arial" w:cs="Arial"/>
        </w:rPr>
        <w:t xml:space="preserve"> </w:t>
      </w:r>
      <w:proofErr w:type="gramStart"/>
      <w:r w:rsidR="00036500" w:rsidRPr="008D1BB0">
        <w:rPr>
          <w:rFonts w:ascii="Arial" w:hAnsi="Arial" w:cs="Arial"/>
        </w:rPr>
        <w:t>donnent</w:t>
      </w:r>
      <w:proofErr w:type="gramEnd"/>
      <w:r w:rsidR="00036500" w:rsidRPr="008D1BB0">
        <w:rPr>
          <w:rFonts w:ascii="Arial" w:hAnsi="Arial" w:cs="Arial"/>
        </w:rPr>
        <w:t xml:space="preserve"> mandat au mandataire dans les conditions définies ci-dessous</w:t>
      </w:r>
      <w:r w:rsidR="00844DAA" w:rsidRPr="008D1BB0">
        <w:rPr>
          <w:rFonts w:ascii="Arial" w:hAnsi="Arial" w:cs="Arial"/>
        </w:rPr>
        <w:t> :</w:t>
      </w:r>
    </w:p>
    <w:p w14:paraId="4A630C54" w14:textId="2645C3AA" w:rsidR="00036500" w:rsidRPr="008D1BB0" w:rsidRDefault="00036500" w:rsidP="00B62525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8D1BB0">
        <w:rPr>
          <w:rFonts w:ascii="Arial" w:hAnsi="Arial" w:cs="Arial"/>
          <w:i/>
          <w:sz w:val="18"/>
          <w:szCs w:val="18"/>
        </w:rPr>
        <w:t>(Donner des précisions sur l’étendue du mandat.)</w:t>
      </w:r>
    </w:p>
    <w:p w14:paraId="54DCCB14" w14:textId="77777777" w:rsidR="009B1CD0" w:rsidRPr="00450D84" w:rsidRDefault="009B1CD0" w:rsidP="00B62525">
      <w:pPr>
        <w:tabs>
          <w:tab w:val="left" w:pos="851"/>
        </w:tabs>
        <w:rPr>
          <w:rFonts w:ascii="Arial" w:hAnsi="Arial" w:cs="Arial"/>
          <w:sz w:val="10"/>
          <w:szCs w:val="10"/>
        </w:rPr>
      </w:pPr>
    </w:p>
    <w:tbl>
      <w:tblPr>
        <w:tblW w:w="9922" w:type="dxa"/>
        <w:jc w:val="center"/>
        <w:tblLayout w:type="fixed"/>
        <w:tblLook w:val="0000" w:firstRow="0" w:lastRow="0" w:firstColumn="0" w:lastColumn="0" w:noHBand="0" w:noVBand="0"/>
      </w:tblPr>
      <w:tblGrid>
        <w:gridCol w:w="4252"/>
        <w:gridCol w:w="2835"/>
        <w:gridCol w:w="2835"/>
      </w:tblGrid>
      <w:tr w:rsidR="00332B12" w:rsidRPr="00A55425" w14:paraId="0FE0488B" w14:textId="77777777" w:rsidTr="0020146B">
        <w:trPr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443AFA" w14:textId="31CBD084" w:rsidR="00332B12" w:rsidRPr="0020146B" w:rsidRDefault="00332B12" w:rsidP="00A55425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46B">
              <w:rPr>
                <w:rFonts w:ascii="Arial" w:hAnsi="Arial" w:cs="Arial"/>
                <w:sz w:val="18"/>
                <w:szCs w:val="18"/>
              </w:rPr>
              <w:t>Nom, prénom et qualité</w:t>
            </w:r>
            <w:r w:rsidR="00A55425" w:rsidRPr="002014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0146B">
              <w:rPr>
                <w:rFonts w:ascii="Arial" w:hAnsi="Arial" w:cs="Arial"/>
                <w:sz w:val="18"/>
                <w:szCs w:val="18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976AE8" w14:textId="77777777" w:rsidR="00332B12" w:rsidRPr="0020146B" w:rsidRDefault="00332B12" w:rsidP="00B62525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46B">
              <w:rPr>
                <w:rFonts w:ascii="Arial" w:hAnsi="Arial" w:cs="Arial"/>
                <w:sz w:val="18"/>
                <w:szCs w:val="18"/>
              </w:rPr>
              <w:t>Lieu et date de signature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ECF0D8" w14:textId="77777777" w:rsidR="00332B12" w:rsidRPr="0020146B" w:rsidRDefault="00332B12" w:rsidP="00B62525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146B">
              <w:rPr>
                <w:rFonts w:ascii="Arial" w:hAnsi="Arial" w:cs="Arial"/>
                <w:sz w:val="18"/>
                <w:szCs w:val="18"/>
              </w:rPr>
              <w:t>Signature</w:t>
            </w:r>
          </w:p>
        </w:tc>
      </w:tr>
      <w:tr w:rsidR="00332B12" w:rsidRPr="008D1BB0" w14:paraId="19563F9D" w14:textId="77777777" w:rsidTr="00450D84">
        <w:trPr>
          <w:trHeight w:val="907"/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B9CF" w14:textId="77777777" w:rsidR="00332B12" w:rsidRPr="008D1BB0" w:rsidRDefault="00332B12" w:rsidP="00B625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269F" w14:textId="77777777" w:rsidR="00332B12" w:rsidRPr="008D1BB0" w:rsidRDefault="00332B12" w:rsidP="00B625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753B" w14:textId="77777777" w:rsidR="00332B12" w:rsidRPr="008D1BB0" w:rsidRDefault="00332B12" w:rsidP="00B62525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FCC2911" w14:textId="77777777" w:rsidR="00332B12" w:rsidRPr="00450D84" w:rsidRDefault="00332B12" w:rsidP="00922B43">
      <w:pPr>
        <w:ind w:left="142"/>
        <w:jc w:val="both"/>
        <w:rPr>
          <w:rFonts w:ascii="Arial" w:hAnsi="Arial" w:cs="Arial"/>
          <w:i/>
          <w:iCs/>
          <w:sz w:val="17"/>
          <w:szCs w:val="17"/>
        </w:rPr>
      </w:pPr>
      <w:r w:rsidRPr="00450D84">
        <w:rPr>
          <w:rFonts w:ascii="Arial" w:hAnsi="Arial" w:cs="Arial"/>
          <w:i/>
          <w:iCs/>
          <w:sz w:val="17"/>
          <w:szCs w:val="17"/>
        </w:rPr>
        <w:t>(*) Le signataire doit avoir le pouvoir d’engager la personne qu’il représente.</w:t>
      </w:r>
    </w:p>
    <w:p w14:paraId="681D1C58" w14:textId="77777777" w:rsidR="009B1CD0" w:rsidRPr="008D1BB0" w:rsidRDefault="009B1CD0" w:rsidP="00B62525">
      <w:pPr>
        <w:tabs>
          <w:tab w:val="left" w:pos="851"/>
        </w:tabs>
        <w:rPr>
          <w:rFonts w:ascii="Arial" w:hAnsi="Arial" w:cs="Arial"/>
        </w:rPr>
      </w:pPr>
    </w:p>
    <w:p w14:paraId="3FD54911" w14:textId="7AD01956" w:rsidR="009B1CD0" w:rsidRPr="00AF2ABA" w:rsidRDefault="00AF2ABA" w:rsidP="000D1B9A">
      <w:pPr>
        <w:pStyle w:val="Titre1"/>
        <w:shd w:val="clear" w:color="auto" w:fill="66CCFF"/>
        <w:rPr>
          <w:rFonts w:ascii="Arial" w:hAnsi="Arial" w:cs="Arial"/>
          <w:sz w:val="22"/>
          <w:szCs w:val="22"/>
        </w:rPr>
      </w:pPr>
      <w:r w:rsidRPr="00AF2ABA">
        <w:rPr>
          <w:rFonts w:ascii="Arial" w:hAnsi="Arial" w:cs="Arial"/>
          <w:sz w:val="22"/>
          <w:szCs w:val="22"/>
        </w:rPr>
        <w:t>D – Identification et signature de l’acheteur</w:t>
      </w:r>
    </w:p>
    <w:p w14:paraId="049A84E8" w14:textId="77777777" w:rsidR="009B1CD0" w:rsidRPr="008D1BB0" w:rsidRDefault="009B1CD0" w:rsidP="000D1B9A">
      <w:pPr>
        <w:keepNext/>
        <w:tabs>
          <w:tab w:val="left" w:pos="851"/>
        </w:tabs>
        <w:rPr>
          <w:rFonts w:ascii="Arial" w:hAnsi="Arial" w:cs="Arial"/>
        </w:rPr>
      </w:pPr>
    </w:p>
    <w:p w14:paraId="362AC861" w14:textId="2D02508E" w:rsidR="009B1CD0" w:rsidRPr="00A55425" w:rsidRDefault="009B1CD0" w:rsidP="000D1B9A">
      <w:pPr>
        <w:keepNext/>
        <w:numPr>
          <w:ilvl w:val="0"/>
          <w:numId w:val="6"/>
        </w:numPr>
        <w:ind w:left="284" w:hanging="284"/>
        <w:jc w:val="both"/>
        <w:rPr>
          <w:rFonts w:ascii="Arial" w:hAnsi="Arial" w:cs="Arial"/>
          <w:b/>
        </w:rPr>
      </w:pPr>
      <w:r w:rsidRPr="00A55425">
        <w:rPr>
          <w:rFonts w:ascii="Arial" w:hAnsi="Arial" w:cs="Arial"/>
          <w:b/>
        </w:rPr>
        <w:t xml:space="preserve">Désignation </w:t>
      </w:r>
      <w:r w:rsidR="001C40C0" w:rsidRPr="00A55425">
        <w:rPr>
          <w:rFonts w:ascii="Arial" w:hAnsi="Arial" w:cs="Arial"/>
          <w:b/>
        </w:rPr>
        <w:t>de l’acheteur</w:t>
      </w:r>
      <w:r w:rsidRPr="00A55425">
        <w:rPr>
          <w:rFonts w:ascii="Arial" w:hAnsi="Arial" w:cs="Arial"/>
          <w:b/>
        </w:rPr>
        <w:t> :</w:t>
      </w:r>
    </w:p>
    <w:p w14:paraId="5886C05C" w14:textId="77777777" w:rsidR="009B1CD0" w:rsidRPr="008D1BB0" w:rsidRDefault="009B1CD0" w:rsidP="000D1B9A">
      <w:pPr>
        <w:keepNext/>
        <w:ind w:left="284"/>
        <w:rPr>
          <w:rFonts w:ascii="Arial" w:hAnsi="Arial" w:cs="Arial"/>
        </w:rPr>
      </w:pPr>
    </w:p>
    <w:p w14:paraId="448E7B76" w14:textId="77777777" w:rsidR="00893BC9" w:rsidRPr="009706FD" w:rsidRDefault="00893BC9" w:rsidP="000D1B9A">
      <w:pPr>
        <w:keepNext/>
        <w:ind w:left="284"/>
        <w:rPr>
          <w:rFonts w:ascii="Arial" w:hAnsi="Arial" w:cs="Arial"/>
          <w:b/>
          <w:bCs/>
        </w:rPr>
      </w:pPr>
      <w:r w:rsidRPr="009706FD">
        <w:rPr>
          <w:rFonts w:ascii="Arial" w:hAnsi="Arial" w:cs="Arial"/>
          <w:b/>
          <w:bCs/>
        </w:rPr>
        <w:t>Centre Régional des Œuvres Universitaires et Scolaires de Montpellier (Crous)</w:t>
      </w:r>
    </w:p>
    <w:p w14:paraId="2923493E" w14:textId="77777777" w:rsidR="00893BC9" w:rsidRPr="00AF2ABA" w:rsidRDefault="00893BC9" w:rsidP="009706FD">
      <w:pPr>
        <w:ind w:left="284"/>
        <w:rPr>
          <w:rFonts w:ascii="Arial" w:hAnsi="Arial" w:cs="Arial"/>
        </w:rPr>
      </w:pPr>
      <w:r w:rsidRPr="00AF2ABA">
        <w:rPr>
          <w:rFonts w:ascii="Arial" w:hAnsi="Arial" w:cs="Arial"/>
        </w:rPr>
        <w:t>2, rue Monteil</w:t>
      </w:r>
    </w:p>
    <w:p w14:paraId="49BD8E2A" w14:textId="77777777" w:rsidR="00893BC9" w:rsidRPr="00AF2ABA" w:rsidRDefault="00893BC9" w:rsidP="009706FD">
      <w:pPr>
        <w:ind w:left="284"/>
        <w:rPr>
          <w:rFonts w:ascii="Arial" w:hAnsi="Arial" w:cs="Arial"/>
        </w:rPr>
      </w:pPr>
      <w:r w:rsidRPr="00AF2ABA">
        <w:rPr>
          <w:rFonts w:ascii="Arial" w:hAnsi="Arial" w:cs="Arial"/>
        </w:rPr>
        <w:lastRenderedPageBreak/>
        <w:t>CS 85053</w:t>
      </w:r>
    </w:p>
    <w:p w14:paraId="0803B568" w14:textId="77777777" w:rsidR="00893BC9" w:rsidRPr="00AF2ABA" w:rsidRDefault="00893BC9" w:rsidP="009706FD">
      <w:pPr>
        <w:ind w:left="284"/>
        <w:rPr>
          <w:rFonts w:ascii="Arial" w:hAnsi="Arial" w:cs="Arial"/>
        </w:rPr>
      </w:pPr>
      <w:r w:rsidRPr="00AF2ABA">
        <w:rPr>
          <w:rFonts w:ascii="Arial" w:hAnsi="Arial" w:cs="Arial"/>
        </w:rPr>
        <w:t>34093 MONTPELLIER CEDEX 5</w:t>
      </w:r>
    </w:p>
    <w:p w14:paraId="11530996" w14:textId="77777777" w:rsidR="00893BC9" w:rsidRPr="00AF2ABA" w:rsidRDefault="00893BC9" w:rsidP="009706FD">
      <w:pPr>
        <w:ind w:left="284"/>
        <w:rPr>
          <w:rFonts w:ascii="Arial" w:hAnsi="Arial" w:cs="Arial"/>
        </w:rPr>
      </w:pPr>
    </w:p>
    <w:p w14:paraId="39A378D0" w14:textId="7DF80827" w:rsidR="00893BC9" w:rsidRPr="00AF2ABA" w:rsidRDefault="00893BC9" w:rsidP="009706FD">
      <w:pPr>
        <w:ind w:left="284"/>
        <w:rPr>
          <w:rFonts w:ascii="Arial" w:hAnsi="Arial" w:cs="Arial"/>
        </w:rPr>
      </w:pPr>
      <w:r w:rsidRPr="00AF2ABA">
        <w:rPr>
          <w:rFonts w:ascii="Arial" w:hAnsi="Arial" w:cs="Arial"/>
        </w:rPr>
        <w:t>Représenté par</w:t>
      </w:r>
      <w:r w:rsidR="00A55425" w:rsidRPr="00AF2ABA">
        <w:rPr>
          <w:rFonts w:ascii="Arial" w:hAnsi="Arial" w:cs="Arial"/>
        </w:rPr>
        <w:t xml:space="preserve"> la Directrice </w:t>
      </w:r>
      <w:r w:rsidR="009706FD">
        <w:rPr>
          <w:rFonts w:ascii="Arial" w:hAnsi="Arial" w:cs="Arial"/>
        </w:rPr>
        <w:t xml:space="preserve">Générale </w:t>
      </w:r>
      <w:r w:rsidR="00A55425" w:rsidRPr="00AF2ABA">
        <w:rPr>
          <w:rFonts w:ascii="Arial" w:hAnsi="Arial" w:cs="Arial"/>
        </w:rPr>
        <w:t>du Crous</w:t>
      </w:r>
      <w:r w:rsidR="009706FD" w:rsidRPr="00AF2ABA">
        <w:rPr>
          <w:rFonts w:ascii="Arial" w:hAnsi="Arial" w:cs="Arial"/>
        </w:rPr>
        <w:t xml:space="preserve"> de Montpellier-Occitanie</w:t>
      </w:r>
      <w:r w:rsidR="00A55425" w:rsidRPr="00AF2ABA">
        <w:rPr>
          <w:rFonts w:ascii="Arial" w:hAnsi="Arial" w:cs="Arial"/>
        </w:rPr>
        <w:t>, Sandrine CLOAREC</w:t>
      </w:r>
    </w:p>
    <w:p w14:paraId="4F5E9BAD" w14:textId="77777777" w:rsidR="009B1CD0" w:rsidRPr="00AF2ABA" w:rsidRDefault="009B1CD0" w:rsidP="009706FD">
      <w:pPr>
        <w:ind w:left="284"/>
        <w:rPr>
          <w:rFonts w:ascii="Arial" w:hAnsi="Arial" w:cs="Arial"/>
        </w:rPr>
      </w:pPr>
    </w:p>
    <w:p w14:paraId="1208921A" w14:textId="59B31EAC" w:rsidR="009B1CD0" w:rsidRPr="00A55425" w:rsidRDefault="009B1CD0" w:rsidP="00A55425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b/>
        </w:rPr>
      </w:pPr>
      <w:r w:rsidRPr="00A55425">
        <w:rPr>
          <w:rFonts w:ascii="Arial" w:hAnsi="Arial" w:cs="Arial"/>
          <w:b/>
        </w:rPr>
        <w:t>Nom, prénom, qualité du signataire du marché ou de l’accord-cadre :</w:t>
      </w:r>
    </w:p>
    <w:p w14:paraId="6DD9A70A" w14:textId="77777777" w:rsidR="009B1CD0" w:rsidRPr="009706FD" w:rsidRDefault="009B1CD0" w:rsidP="00B62525">
      <w:pPr>
        <w:tabs>
          <w:tab w:val="left" w:pos="851"/>
        </w:tabs>
        <w:jc w:val="both"/>
        <w:rPr>
          <w:rFonts w:ascii="Arial" w:hAnsi="Arial" w:cs="Arial"/>
          <w:i/>
          <w:iCs/>
          <w:sz w:val="17"/>
          <w:szCs w:val="17"/>
        </w:rPr>
      </w:pPr>
      <w:r w:rsidRPr="009706FD">
        <w:rPr>
          <w:rFonts w:ascii="Arial" w:hAnsi="Arial" w:cs="Arial"/>
          <w:i/>
          <w:iCs/>
          <w:sz w:val="17"/>
          <w:szCs w:val="17"/>
        </w:rPr>
        <w:t>(Le signataire doit avoir le pouvoir d’engager la personne qu’il représente.)</w:t>
      </w:r>
    </w:p>
    <w:p w14:paraId="51EA224B" w14:textId="77777777" w:rsidR="009B1CD0" w:rsidRPr="008D1BB0" w:rsidRDefault="009B1CD0" w:rsidP="009706FD">
      <w:pPr>
        <w:ind w:left="284"/>
        <w:rPr>
          <w:rFonts w:ascii="Arial" w:hAnsi="Arial" w:cs="Arial"/>
        </w:rPr>
      </w:pPr>
    </w:p>
    <w:p w14:paraId="41172AE9" w14:textId="39CCB993" w:rsidR="00A55425" w:rsidRPr="00AF2ABA" w:rsidRDefault="00A55425" w:rsidP="009706FD">
      <w:pPr>
        <w:ind w:left="284"/>
        <w:rPr>
          <w:rFonts w:ascii="Arial" w:hAnsi="Arial" w:cs="Arial"/>
        </w:rPr>
      </w:pPr>
      <w:r w:rsidRPr="00AF2ABA">
        <w:rPr>
          <w:rFonts w:ascii="Arial" w:hAnsi="Arial" w:cs="Arial"/>
        </w:rPr>
        <w:t xml:space="preserve">La Directrice </w:t>
      </w:r>
      <w:r w:rsidR="009706FD">
        <w:rPr>
          <w:rFonts w:ascii="Arial" w:hAnsi="Arial" w:cs="Arial"/>
        </w:rPr>
        <w:t xml:space="preserve">Générale </w:t>
      </w:r>
      <w:r w:rsidRPr="00AF2ABA">
        <w:rPr>
          <w:rFonts w:ascii="Arial" w:hAnsi="Arial" w:cs="Arial"/>
        </w:rPr>
        <w:t>du Crous</w:t>
      </w:r>
      <w:r w:rsidR="009706FD" w:rsidRPr="00AF2ABA">
        <w:rPr>
          <w:rFonts w:ascii="Arial" w:hAnsi="Arial" w:cs="Arial"/>
        </w:rPr>
        <w:t xml:space="preserve"> de Montpellier-Occitanie</w:t>
      </w:r>
      <w:r w:rsidRPr="00AF2ABA">
        <w:rPr>
          <w:rFonts w:ascii="Arial" w:hAnsi="Arial" w:cs="Arial"/>
        </w:rPr>
        <w:t>, Sandrine CLOAREC</w:t>
      </w:r>
    </w:p>
    <w:p w14:paraId="10A1E53C" w14:textId="77777777" w:rsidR="009B1CD0" w:rsidRPr="008D1BB0" w:rsidRDefault="009B1CD0" w:rsidP="009706FD">
      <w:pPr>
        <w:ind w:left="284"/>
        <w:rPr>
          <w:rFonts w:ascii="Arial" w:hAnsi="Arial" w:cs="Arial"/>
        </w:rPr>
      </w:pPr>
    </w:p>
    <w:p w14:paraId="1D29C98C" w14:textId="5A60CECF" w:rsidR="009B1CD0" w:rsidRPr="00A55425" w:rsidRDefault="009B1CD0" w:rsidP="00A55425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b/>
        </w:rPr>
      </w:pPr>
      <w:r w:rsidRPr="00A55425">
        <w:rPr>
          <w:rFonts w:ascii="Arial" w:hAnsi="Arial" w:cs="Arial"/>
          <w:b/>
        </w:rPr>
        <w:t>Personne habilitée à donner les renseigneme</w:t>
      </w:r>
      <w:r w:rsidR="00206E8F" w:rsidRPr="00A55425">
        <w:rPr>
          <w:rFonts w:ascii="Arial" w:hAnsi="Arial" w:cs="Arial"/>
          <w:b/>
        </w:rPr>
        <w:t>nts prévus à l’article R.2191-59 à R2191-62 du Code de la Commande Publique</w:t>
      </w:r>
      <w:r w:rsidR="00A55425">
        <w:rPr>
          <w:rFonts w:ascii="Arial" w:hAnsi="Arial" w:cs="Arial"/>
          <w:b/>
        </w:rPr>
        <w:t xml:space="preserve"> </w:t>
      </w:r>
      <w:r w:rsidRPr="00A55425">
        <w:rPr>
          <w:rFonts w:ascii="Arial" w:hAnsi="Arial" w:cs="Arial"/>
          <w:bCs/>
        </w:rPr>
        <w:t>(nantissements ou cessions de créances) :</w:t>
      </w:r>
    </w:p>
    <w:p w14:paraId="30D5C872" w14:textId="77777777" w:rsidR="009B1CD0" w:rsidRPr="00AF2ABA" w:rsidRDefault="009B1CD0" w:rsidP="009706FD">
      <w:pPr>
        <w:ind w:left="284"/>
        <w:rPr>
          <w:rFonts w:ascii="Arial" w:hAnsi="Arial" w:cs="Arial"/>
        </w:rPr>
      </w:pPr>
    </w:p>
    <w:p w14:paraId="468B9CFB" w14:textId="5B638464" w:rsidR="009B1CD0" w:rsidRPr="00AF2ABA" w:rsidRDefault="009706FD" w:rsidP="009706FD">
      <w:pPr>
        <w:ind w:left="284"/>
        <w:rPr>
          <w:rFonts w:ascii="Arial" w:hAnsi="Arial" w:cs="Arial"/>
        </w:rPr>
      </w:pPr>
      <w:r>
        <w:rPr>
          <w:rFonts w:ascii="Arial" w:hAnsi="Arial" w:cs="Arial"/>
        </w:rPr>
        <w:t>La D</w:t>
      </w:r>
      <w:r w:rsidRPr="00AF2ABA">
        <w:rPr>
          <w:rFonts w:ascii="Arial" w:hAnsi="Arial" w:cs="Arial"/>
        </w:rPr>
        <w:t>irectrice</w:t>
      </w:r>
      <w:r>
        <w:rPr>
          <w:rFonts w:ascii="Arial" w:hAnsi="Arial" w:cs="Arial"/>
        </w:rPr>
        <w:t xml:space="preserve"> Générale</w:t>
      </w:r>
      <w:r w:rsidRPr="00AF2ABA">
        <w:rPr>
          <w:rFonts w:ascii="Arial" w:hAnsi="Arial" w:cs="Arial"/>
        </w:rPr>
        <w:t xml:space="preserve"> du Crous de Montpellier-Occitanie</w:t>
      </w:r>
      <w:r>
        <w:rPr>
          <w:rFonts w:ascii="Arial" w:hAnsi="Arial" w:cs="Arial"/>
        </w:rPr>
        <w:t xml:space="preserve">, Sandrine </w:t>
      </w:r>
      <w:r w:rsidR="00A55425" w:rsidRPr="00AF2ABA">
        <w:rPr>
          <w:rFonts w:ascii="Arial" w:hAnsi="Arial" w:cs="Arial"/>
        </w:rPr>
        <w:t>CLOAREC</w:t>
      </w:r>
    </w:p>
    <w:p w14:paraId="751226C4" w14:textId="77777777" w:rsidR="009B1CD0" w:rsidRPr="00AF2ABA" w:rsidRDefault="009B1CD0" w:rsidP="009706FD">
      <w:pPr>
        <w:ind w:left="284"/>
        <w:rPr>
          <w:rFonts w:ascii="Arial" w:hAnsi="Arial" w:cs="Arial"/>
        </w:rPr>
      </w:pPr>
    </w:p>
    <w:p w14:paraId="3F646132" w14:textId="49B15C85" w:rsidR="009B1CD0" w:rsidRPr="00A55425" w:rsidRDefault="009B1CD0" w:rsidP="00A55425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b/>
        </w:rPr>
      </w:pPr>
      <w:r w:rsidRPr="00A55425">
        <w:rPr>
          <w:rFonts w:ascii="Arial" w:hAnsi="Arial" w:cs="Arial"/>
          <w:b/>
        </w:rPr>
        <w:t>Désignation, adresse, numéro de téléphone du comptable assignataire :</w:t>
      </w:r>
    </w:p>
    <w:p w14:paraId="08F19AA0" w14:textId="77777777" w:rsidR="009B1CD0" w:rsidRPr="008D1BB0" w:rsidRDefault="009B1CD0" w:rsidP="00B62525">
      <w:pPr>
        <w:tabs>
          <w:tab w:val="left" w:pos="720"/>
          <w:tab w:val="left" w:pos="851"/>
        </w:tabs>
        <w:jc w:val="both"/>
        <w:rPr>
          <w:rFonts w:ascii="Arial" w:hAnsi="Arial" w:cs="Arial"/>
        </w:rPr>
      </w:pPr>
      <w:r w:rsidRPr="008D1BB0">
        <w:rPr>
          <w:rFonts w:ascii="Arial" w:hAnsi="Arial" w:cs="Arial"/>
          <w:i/>
          <w:iCs/>
          <w:sz w:val="18"/>
          <w:szCs w:val="18"/>
        </w:rPr>
        <w:t>(Joindre une annexe récapitulative en cas de pluralité de comptables.)</w:t>
      </w:r>
    </w:p>
    <w:p w14:paraId="37C5AF56" w14:textId="77777777" w:rsidR="009B1CD0" w:rsidRPr="00AF2ABA" w:rsidRDefault="009B1CD0" w:rsidP="009706FD">
      <w:pPr>
        <w:ind w:left="284"/>
        <w:rPr>
          <w:rFonts w:ascii="Arial" w:hAnsi="Arial" w:cs="Arial"/>
        </w:rPr>
      </w:pPr>
    </w:p>
    <w:p w14:paraId="35E44D76" w14:textId="4A7276F4" w:rsidR="00893BC9" w:rsidRPr="00AF2ABA" w:rsidRDefault="00893BC9" w:rsidP="009706FD">
      <w:pPr>
        <w:ind w:left="284"/>
        <w:rPr>
          <w:rFonts w:ascii="Arial" w:hAnsi="Arial" w:cs="Arial"/>
        </w:rPr>
      </w:pPr>
      <w:r w:rsidRPr="00AF2ABA">
        <w:rPr>
          <w:rFonts w:ascii="Arial" w:hAnsi="Arial" w:cs="Arial"/>
        </w:rPr>
        <w:t>M</w:t>
      </w:r>
      <w:r w:rsidR="0020146B">
        <w:rPr>
          <w:rFonts w:ascii="Arial" w:hAnsi="Arial" w:cs="Arial"/>
        </w:rPr>
        <w:t>onsieur</w:t>
      </w:r>
      <w:r w:rsidRPr="00AF2ABA">
        <w:rPr>
          <w:rFonts w:ascii="Arial" w:hAnsi="Arial" w:cs="Arial"/>
        </w:rPr>
        <w:t xml:space="preserve"> l’Agent comptable du Crous de Montpellier</w:t>
      </w:r>
    </w:p>
    <w:p w14:paraId="127C6BD5" w14:textId="77777777" w:rsidR="00893BC9" w:rsidRPr="00AF2ABA" w:rsidRDefault="00893BC9" w:rsidP="009706FD">
      <w:pPr>
        <w:ind w:left="284"/>
        <w:rPr>
          <w:rFonts w:ascii="Arial" w:hAnsi="Arial" w:cs="Arial"/>
        </w:rPr>
      </w:pPr>
      <w:r w:rsidRPr="00AF2ABA">
        <w:rPr>
          <w:rFonts w:ascii="Arial" w:hAnsi="Arial" w:cs="Arial"/>
        </w:rPr>
        <w:t>2 rue Monteil – CS 85053</w:t>
      </w:r>
    </w:p>
    <w:p w14:paraId="4A417430" w14:textId="77777777" w:rsidR="00893BC9" w:rsidRPr="00AF2ABA" w:rsidRDefault="00893BC9" w:rsidP="009706FD">
      <w:pPr>
        <w:ind w:left="284"/>
        <w:rPr>
          <w:rFonts w:ascii="Arial" w:hAnsi="Arial" w:cs="Arial"/>
        </w:rPr>
      </w:pPr>
      <w:r w:rsidRPr="00AF2ABA">
        <w:rPr>
          <w:rFonts w:ascii="Arial" w:hAnsi="Arial" w:cs="Arial"/>
        </w:rPr>
        <w:t>34093 MONTPELLIER CEDEX 5</w:t>
      </w:r>
    </w:p>
    <w:p w14:paraId="4C133CEA" w14:textId="791312D4" w:rsidR="00893BC9" w:rsidRPr="00AF2ABA" w:rsidRDefault="009706FD" w:rsidP="009706FD">
      <w:pPr>
        <w:ind w:left="284"/>
        <w:rPr>
          <w:rFonts w:ascii="Arial" w:hAnsi="Arial" w:cs="Arial"/>
        </w:rPr>
      </w:pPr>
      <w:r>
        <w:rPr>
          <w:rFonts w:ascii="Arial" w:hAnsi="Arial" w:cs="Arial"/>
        </w:rPr>
        <w:t>Courriel</w:t>
      </w:r>
      <w:r w:rsidR="00893BC9" w:rsidRPr="00AF2ABA">
        <w:rPr>
          <w:rFonts w:ascii="Arial" w:hAnsi="Arial" w:cs="Arial"/>
        </w:rPr>
        <w:t xml:space="preserve"> : </w:t>
      </w:r>
      <w:r w:rsidRPr="009706FD">
        <w:rPr>
          <w:rFonts w:ascii="Arial" w:hAnsi="Arial" w:cs="Arial"/>
          <w:i/>
          <w:iCs/>
          <w:sz w:val="18"/>
          <w:szCs w:val="18"/>
          <w:u w:val="single"/>
        </w:rPr>
        <w:t>agence.comptable@crous-montpellier.fr</w:t>
      </w:r>
    </w:p>
    <w:p w14:paraId="5EBC95D1" w14:textId="77777777" w:rsidR="009B1CD0" w:rsidRPr="008D1BB0" w:rsidRDefault="009B1CD0" w:rsidP="009706FD">
      <w:pPr>
        <w:ind w:left="284"/>
        <w:rPr>
          <w:rFonts w:ascii="Arial" w:hAnsi="Arial" w:cs="Arial"/>
        </w:rPr>
      </w:pPr>
    </w:p>
    <w:p w14:paraId="03CC6EC9" w14:textId="606DE165" w:rsidR="009B1CD0" w:rsidRPr="00A55425" w:rsidRDefault="00A55425" w:rsidP="00A55425">
      <w:pPr>
        <w:numPr>
          <w:ilvl w:val="0"/>
          <w:numId w:val="6"/>
        </w:numPr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7B299E" w:rsidRPr="00A55425">
        <w:rPr>
          <w:rFonts w:ascii="Arial" w:hAnsi="Arial" w:cs="Arial"/>
          <w:b/>
        </w:rPr>
        <w:t>ode famille</w:t>
      </w:r>
      <w:r w:rsidR="009B1CD0" w:rsidRPr="00A55425">
        <w:rPr>
          <w:rFonts w:ascii="Arial" w:hAnsi="Arial" w:cs="Arial"/>
          <w:b/>
        </w:rPr>
        <w:t> :</w:t>
      </w:r>
    </w:p>
    <w:p w14:paraId="5406177C" w14:textId="77777777" w:rsidR="009B1CD0" w:rsidRPr="008D1BB0" w:rsidRDefault="009B1CD0" w:rsidP="00B62525">
      <w:pPr>
        <w:pStyle w:val="fcase2metab"/>
        <w:ind w:left="0" w:firstLine="0"/>
        <w:rPr>
          <w:rFonts w:ascii="Arial" w:hAnsi="Arial" w:cs="Arial"/>
        </w:rPr>
      </w:pP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594"/>
        <w:gridCol w:w="5044"/>
      </w:tblGrid>
      <w:tr w:rsidR="00A55425" w14:paraId="1DB87094" w14:textId="77777777" w:rsidTr="003F15F4">
        <w:trPr>
          <w:jc w:val="center"/>
        </w:trPr>
        <w:tc>
          <w:tcPr>
            <w:tcW w:w="4762" w:type="dxa"/>
          </w:tcPr>
          <w:p w14:paraId="241BC1A4" w14:textId="77777777" w:rsidR="00A55425" w:rsidRPr="008D1BB0" w:rsidRDefault="00A55425" w:rsidP="003F15F4">
            <w:pPr>
              <w:tabs>
                <w:tab w:val="left" w:pos="851"/>
                <w:tab w:val="left" w:pos="3402"/>
                <w:tab w:val="left" w:pos="6237"/>
                <w:tab w:val="left" w:pos="9072"/>
              </w:tabs>
              <w:rPr>
                <w:rFonts w:ascii="Arial" w:hAnsi="Arial" w:cs="Arial"/>
                <w:i/>
                <w:sz w:val="18"/>
                <w:szCs w:val="18"/>
              </w:rPr>
            </w:pPr>
            <w:r w:rsidRPr="008D1BB0">
              <w:rPr>
                <w:rFonts w:ascii="Arial" w:hAnsi="Arial" w:cs="Arial"/>
                <w:b/>
                <w:caps/>
              </w:rPr>
              <w:t>P</w:t>
            </w:r>
            <w:r w:rsidRPr="008D1BB0">
              <w:rPr>
                <w:rFonts w:ascii="Arial" w:hAnsi="Arial" w:cs="Arial"/>
                <w:b/>
              </w:rPr>
              <w:t>our l</w:t>
            </w:r>
            <w:r w:rsidRPr="008D1BB0">
              <w:rPr>
                <w:rFonts w:ascii="Arial" w:hAnsi="Arial" w:cs="Arial"/>
                <w:b/>
                <w:caps/>
              </w:rPr>
              <w:t>’E</w:t>
            </w:r>
            <w:r w:rsidRPr="008D1BB0">
              <w:rPr>
                <w:rFonts w:ascii="Arial" w:hAnsi="Arial" w:cs="Arial"/>
                <w:b/>
              </w:rPr>
              <w:t>tat et ses établissements :</w:t>
            </w:r>
          </w:p>
          <w:p w14:paraId="352182D7" w14:textId="57E06C12" w:rsidR="00A55425" w:rsidRPr="009706FD" w:rsidRDefault="00A55425" w:rsidP="003F15F4">
            <w:pPr>
              <w:tabs>
                <w:tab w:val="left" w:pos="851"/>
              </w:tabs>
              <w:rPr>
                <w:rFonts w:ascii="Arial" w:hAnsi="Arial" w:cs="Arial"/>
                <w:sz w:val="17"/>
                <w:szCs w:val="17"/>
              </w:rPr>
            </w:pPr>
            <w:r w:rsidRPr="009706FD">
              <w:rPr>
                <w:rFonts w:ascii="Arial" w:hAnsi="Arial" w:cs="Arial"/>
                <w:i/>
                <w:sz w:val="17"/>
                <w:szCs w:val="17"/>
              </w:rPr>
              <w:t>(Visa ou avis de l’autorité chargée du contrôle financier.)</w:t>
            </w:r>
          </w:p>
        </w:tc>
        <w:tc>
          <w:tcPr>
            <w:tcW w:w="5272" w:type="dxa"/>
          </w:tcPr>
          <w:p w14:paraId="77E625E5" w14:textId="1470B363" w:rsidR="003F15F4" w:rsidRDefault="003F15F4" w:rsidP="00A55425">
            <w:pPr>
              <w:tabs>
                <w:tab w:val="left" w:pos="85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Montpellier, le</w:t>
            </w:r>
            <w:r w:rsidR="009706FD">
              <w:rPr>
                <w:rFonts w:ascii="Arial" w:hAnsi="Arial" w:cs="Arial"/>
              </w:rPr>
              <w:t xml:space="preserve">            </w:t>
            </w:r>
          </w:p>
          <w:p w14:paraId="2A508343" w14:textId="77777777" w:rsidR="003F15F4" w:rsidRDefault="003F15F4" w:rsidP="00A55425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  <w:p w14:paraId="3F3304FF" w14:textId="77777777" w:rsidR="003F15F4" w:rsidRDefault="003F15F4" w:rsidP="00A55425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  <w:p w14:paraId="542563FA" w14:textId="77777777" w:rsidR="003F15F4" w:rsidRDefault="003F15F4" w:rsidP="00A55425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  <w:p w14:paraId="7E2EDF82" w14:textId="77777777" w:rsidR="003F15F4" w:rsidRDefault="003F15F4" w:rsidP="00A55425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  <w:p w14:paraId="61A54E44" w14:textId="39795140" w:rsidR="00A55425" w:rsidRDefault="00A55425" w:rsidP="00A55425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8D1BB0">
              <w:rPr>
                <w:rFonts w:ascii="Arial" w:hAnsi="Arial" w:cs="Arial"/>
              </w:rPr>
              <w:t>Signature</w:t>
            </w:r>
            <w:r>
              <w:rPr>
                <w:rFonts w:ascii="Arial" w:hAnsi="Arial" w:cs="Arial"/>
              </w:rPr>
              <w:t xml:space="preserve"> du r</w:t>
            </w:r>
            <w:r w:rsidRPr="00A55425">
              <w:rPr>
                <w:rFonts w:ascii="Arial" w:hAnsi="Arial" w:cs="Arial"/>
                <w:iCs/>
                <w:sz w:val="18"/>
                <w:szCs w:val="18"/>
              </w:rPr>
              <w:t>eprésentant de l’acheteur habilité à signer le marché ou l’accord-cadre</w:t>
            </w:r>
          </w:p>
        </w:tc>
      </w:tr>
    </w:tbl>
    <w:p w14:paraId="08BFC83E" w14:textId="77777777" w:rsidR="009B1CD0" w:rsidRPr="008D1BB0" w:rsidRDefault="009B1CD0" w:rsidP="00B62525">
      <w:pPr>
        <w:tabs>
          <w:tab w:val="left" w:pos="851"/>
        </w:tabs>
        <w:rPr>
          <w:rFonts w:ascii="Arial" w:hAnsi="Arial" w:cs="Arial"/>
        </w:rPr>
      </w:pPr>
    </w:p>
    <w:sectPr w:rsidR="009B1CD0" w:rsidRPr="008D1BB0" w:rsidSect="000D1B9A">
      <w:type w:val="continuous"/>
      <w:pgSz w:w="11906" w:h="16838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B76CB" w14:textId="77777777" w:rsidR="00DE654C" w:rsidRPr="008D1BB0" w:rsidRDefault="00DE654C">
      <w:r w:rsidRPr="008D1BB0">
        <w:separator/>
      </w:r>
    </w:p>
  </w:endnote>
  <w:endnote w:type="continuationSeparator" w:id="0">
    <w:p w14:paraId="45A3FC1C" w14:textId="77777777" w:rsidR="00DE654C" w:rsidRPr="008D1BB0" w:rsidRDefault="00DE654C">
      <w:r w:rsidRPr="008D1BB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35"/>
      <w:gridCol w:w="5812"/>
      <w:gridCol w:w="1417"/>
    </w:tblGrid>
    <w:tr w:rsidR="00450D84" w:rsidRPr="000D1B9A" w14:paraId="13D03585" w14:textId="77777777" w:rsidTr="0020146B">
      <w:trPr>
        <w:tblHeader/>
        <w:jc w:val="center"/>
      </w:trPr>
      <w:tc>
        <w:tcPr>
          <w:tcW w:w="2835" w:type="dxa"/>
          <w:tcBorders>
            <w:top w:val="single" w:sz="4" w:space="0" w:color="auto"/>
          </w:tcBorders>
        </w:tcPr>
        <w:p w14:paraId="54F2A9BC" w14:textId="77777777" w:rsidR="00450D84" w:rsidRPr="000D1B9A" w:rsidRDefault="00450D84" w:rsidP="009B45B9">
          <w:pPr>
            <w:ind w:right="-638"/>
            <w:rPr>
              <w:rFonts w:ascii="Arial" w:hAnsi="Arial" w:cs="Arial"/>
              <w:bCs/>
              <w:sz w:val="18"/>
              <w:szCs w:val="18"/>
            </w:rPr>
          </w:pPr>
        </w:p>
      </w:tc>
      <w:tc>
        <w:tcPr>
          <w:tcW w:w="5812" w:type="dxa"/>
          <w:tcBorders>
            <w:top w:val="single" w:sz="4" w:space="0" w:color="auto"/>
          </w:tcBorders>
        </w:tcPr>
        <w:p w14:paraId="7C6676AC" w14:textId="77777777" w:rsidR="00450D84" w:rsidRPr="000D1B9A" w:rsidRDefault="00450D84" w:rsidP="00C77D80">
          <w:pPr>
            <w:rPr>
              <w:rFonts w:ascii="Arial" w:hAnsi="Arial" w:cs="Arial"/>
              <w:bCs/>
              <w:sz w:val="18"/>
              <w:szCs w:val="18"/>
            </w:rPr>
          </w:pPr>
        </w:p>
      </w:tc>
      <w:tc>
        <w:tcPr>
          <w:tcW w:w="1417" w:type="dxa"/>
          <w:tcBorders>
            <w:top w:val="single" w:sz="4" w:space="0" w:color="auto"/>
          </w:tcBorders>
        </w:tcPr>
        <w:p w14:paraId="01E39B7A" w14:textId="77777777" w:rsidR="00450D84" w:rsidRPr="000D1B9A" w:rsidRDefault="00450D84">
          <w:pPr>
            <w:tabs>
              <w:tab w:val="center" w:pos="1366"/>
              <w:tab w:val="right" w:pos="2733"/>
            </w:tabs>
            <w:rPr>
              <w:rFonts w:ascii="Arial" w:hAnsi="Arial" w:cs="Arial"/>
              <w:bCs/>
              <w:sz w:val="18"/>
              <w:szCs w:val="18"/>
            </w:rPr>
          </w:pPr>
        </w:p>
      </w:tc>
    </w:tr>
    <w:tr w:rsidR="00574FE3" w:rsidRPr="000D1B9A" w14:paraId="480DF831" w14:textId="77777777" w:rsidTr="0020146B">
      <w:trPr>
        <w:tblHeader/>
        <w:jc w:val="center"/>
      </w:trPr>
      <w:tc>
        <w:tcPr>
          <w:tcW w:w="2835" w:type="dxa"/>
          <w:shd w:val="clear" w:color="auto" w:fill="DEEAF6" w:themeFill="accent5" w:themeFillTint="33"/>
          <w:vAlign w:val="center"/>
        </w:tcPr>
        <w:p w14:paraId="3B54D6F1" w14:textId="5D006A84" w:rsidR="00574FE3" w:rsidRPr="000D1B9A" w:rsidRDefault="00574FE3" w:rsidP="009706FD">
          <w:pPr>
            <w:ind w:right="-638"/>
            <w:rPr>
              <w:rFonts w:ascii="Arial" w:hAnsi="Arial" w:cs="Arial"/>
              <w:bCs/>
              <w:i/>
              <w:sz w:val="18"/>
              <w:szCs w:val="18"/>
            </w:rPr>
          </w:pPr>
          <w:r w:rsidRPr="000D1B9A">
            <w:rPr>
              <w:rFonts w:ascii="Arial" w:hAnsi="Arial" w:cs="Arial"/>
              <w:bCs/>
              <w:sz w:val="18"/>
              <w:szCs w:val="18"/>
            </w:rPr>
            <w:t xml:space="preserve">ATTRI1 </w:t>
          </w:r>
          <w:r w:rsidR="00450D84" w:rsidRPr="000D1B9A">
            <w:rPr>
              <w:rFonts w:ascii="Arial" w:hAnsi="Arial" w:cs="Arial"/>
              <w:bCs/>
              <w:sz w:val="18"/>
              <w:szCs w:val="18"/>
            </w:rPr>
            <w:t xml:space="preserve">- </w:t>
          </w:r>
          <w:r w:rsidRPr="000D1B9A">
            <w:rPr>
              <w:rFonts w:ascii="Arial" w:hAnsi="Arial" w:cs="Arial"/>
              <w:bCs/>
              <w:sz w:val="18"/>
              <w:szCs w:val="18"/>
            </w:rPr>
            <w:t>Acte d’engagement</w:t>
          </w:r>
        </w:p>
      </w:tc>
      <w:tc>
        <w:tcPr>
          <w:tcW w:w="5812" w:type="dxa"/>
          <w:shd w:val="clear" w:color="auto" w:fill="DEEAF6" w:themeFill="accent5" w:themeFillTint="33"/>
          <w:vAlign w:val="center"/>
        </w:tcPr>
        <w:p w14:paraId="40C6BB4F" w14:textId="2B842EF5" w:rsidR="00574FE3" w:rsidRPr="000D1B9A" w:rsidRDefault="00450D84" w:rsidP="009706FD">
          <w:pPr>
            <w:jc w:val="center"/>
            <w:rPr>
              <w:rFonts w:ascii="Arial" w:hAnsi="Arial" w:cs="Arial"/>
              <w:bCs/>
              <w:sz w:val="18"/>
              <w:szCs w:val="18"/>
            </w:rPr>
          </w:pPr>
          <w:r w:rsidRPr="000D1B9A">
            <w:rPr>
              <w:rFonts w:ascii="Arial" w:hAnsi="Arial" w:cs="Arial"/>
              <w:bCs/>
              <w:sz w:val="18"/>
              <w:szCs w:val="18"/>
            </w:rPr>
            <w:t>2</w:t>
          </w:r>
          <w:r w:rsidR="006D6485" w:rsidRPr="000D1B9A">
            <w:rPr>
              <w:rFonts w:ascii="Arial" w:hAnsi="Arial" w:cs="Arial"/>
              <w:bCs/>
              <w:sz w:val="18"/>
              <w:szCs w:val="18"/>
            </w:rPr>
            <w:t>5123</w:t>
          </w:r>
          <w:r w:rsidR="0020146B" w:rsidRPr="000D1B9A">
            <w:rPr>
              <w:rFonts w:ascii="Arial" w:hAnsi="Arial" w:cs="Arial"/>
              <w:bCs/>
              <w:sz w:val="18"/>
              <w:szCs w:val="18"/>
            </w:rPr>
            <w:t xml:space="preserve"> </w:t>
          </w:r>
          <w:r w:rsidR="009706FD" w:rsidRPr="000D1B9A">
            <w:rPr>
              <w:rFonts w:ascii="Arial" w:hAnsi="Arial" w:cs="Arial"/>
              <w:bCs/>
              <w:sz w:val="18"/>
              <w:szCs w:val="18"/>
            </w:rPr>
            <w:t>(</w:t>
          </w:r>
          <w:r w:rsidR="0020146B" w:rsidRPr="000D1B9A">
            <w:rPr>
              <w:rFonts w:ascii="Arial" w:hAnsi="Arial" w:cs="Arial"/>
              <w:bCs/>
              <w:sz w:val="18"/>
              <w:szCs w:val="18"/>
            </w:rPr>
            <w:t>gestion des déchets de la cafétéria Odontologie</w:t>
          </w:r>
          <w:r w:rsidR="009706FD" w:rsidRPr="000D1B9A">
            <w:rPr>
              <w:rFonts w:ascii="Arial" w:hAnsi="Arial" w:cs="Arial"/>
              <w:bCs/>
              <w:sz w:val="18"/>
              <w:szCs w:val="18"/>
            </w:rPr>
            <w:t>)</w:t>
          </w:r>
        </w:p>
      </w:tc>
      <w:tc>
        <w:tcPr>
          <w:tcW w:w="1417" w:type="dxa"/>
          <w:shd w:val="clear" w:color="auto" w:fill="DEEAF6" w:themeFill="accent5" w:themeFillTint="33"/>
          <w:vAlign w:val="center"/>
        </w:tcPr>
        <w:p w14:paraId="230CA4C9" w14:textId="010CDF92" w:rsidR="00574FE3" w:rsidRPr="000D1B9A" w:rsidRDefault="00574FE3" w:rsidP="009706FD">
          <w:pPr>
            <w:tabs>
              <w:tab w:val="center" w:pos="1366"/>
              <w:tab w:val="right" w:pos="2733"/>
            </w:tabs>
            <w:jc w:val="right"/>
            <w:rPr>
              <w:rFonts w:ascii="Arial" w:hAnsi="Arial" w:cs="Arial"/>
              <w:bCs/>
              <w:sz w:val="18"/>
              <w:szCs w:val="18"/>
            </w:rPr>
          </w:pPr>
          <w:r w:rsidRPr="000D1B9A">
            <w:rPr>
              <w:rFonts w:ascii="Arial" w:hAnsi="Arial" w:cs="Arial"/>
              <w:bCs/>
              <w:sz w:val="18"/>
              <w:szCs w:val="18"/>
            </w:rPr>
            <w:t xml:space="preserve">Page </w:t>
          </w:r>
          <w:r w:rsidRPr="000D1B9A">
            <w:rPr>
              <w:rStyle w:val="Numrodepage"/>
              <w:rFonts w:ascii="Arial" w:hAnsi="Arial" w:cs="Arial"/>
              <w:bCs/>
              <w:sz w:val="18"/>
              <w:szCs w:val="18"/>
            </w:rPr>
            <w:fldChar w:fldCharType="begin"/>
          </w:r>
          <w:r w:rsidRPr="000D1B9A">
            <w:rPr>
              <w:rStyle w:val="Numrodepage"/>
              <w:rFonts w:ascii="Arial" w:hAnsi="Arial" w:cs="Arial"/>
              <w:bCs/>
              <w:sz w:val="18"/>
              <w:szCs w:val="18"/>
            </w:rPr>
            <w:instrText xml:space="preserve"> PAGE </w:instrText>
          </w:r>
          <w:r w:rsidRPr="000D1B9A">
            <w:rPr>
              <w:rStyle w:val="Numrodepage"/>
              <w:rFonts w:ascii="Arial" w:hAnsi="Arial" w:cs="Arial"/>
              <w:bCs/>
              <w:sz w:val="18"/>
              <w:szCs w:val="18"/>
            </w:rPr>
            <w:fldChar w:fldCharType="separate"/>
          </w:r>
          <w:r w:rsidR="008D200D" w:rsidRPr="000D1B9A">
            <w:rPr>
              <w:rStyle w:val="Numrodepage"/>
              <w:rFonts w:ascii="Arial" w:hAnsi="Arial" w:cs="Arial"/>
              <w:bCs/>
              <w:noProof/>
              <w:sz w:val="18"/>
              <w:szCs w:val="18"/>
            </w:rPr>
            <w:t>4</w:t>
          </w:r>
          <w:r w:rsidRPr="000D1B9A">
            <w:rPr>
              <w:rStyle w:val="Numrodepage"/>
              <w:rFonts w:ascii="Arial" w:hAnsi="Arial" w:cs="Arial"/>
              <w:bCs/>
              <w:sz w:val="18"/>
              <w:szCs w:val="18"/>
            </w:rPr>
            <w:fldChar w:fldCharType="end"/>
          </w:r>
          <w:r w:rsidRPr="000D1B9A">
            <w:rPr>
              <w:rStyle w:val="Numrodepage"/>
              <w:rFonts w:ascii="Arial" w:hAnsi="Arial" w:cs="Arial"/>
              <w:bCs/>
              <w:sz w:val="18"/>
              <w:szCs w:val="18"/>
            </w:rPr>
            <w:t xml:space="preserve"> / </w:t>
          </w:r>
          <w:r w:rsidRPr="000D1B9A">
            <w:rPr>
              <w:rStyle w:val="Numrodepage"/>
              <w:rFonts w:ascii="Arial" w:hAnsi="Arial" w:cs="Arial"/>
              <w:bCs/>
              <w:sz w:val="18"/>
              <w:szCs w:val="18"/>
            </w:rPr>
            <w:fldChar w:fldCharType="begin"/>
          </w:r>
          <w:r w:rsidRPr="000D1B9A">
            <w:rPr>
              <w:rStyle w:val="Numrodepage"/>
              <w:rFonts w:ascii="Arial" w:hAnsi="Arial" w:cs="Arial"/>
              <w:bCs/>
              <w:sz w:val="18"/>
              <w:szCs w:val="18"/>
            </w:rPr>
            <w:instrText xml:space="preserve"> NUMPAGES \*Arabic </w:instrText>
          </w:r>
          <w:r w:rsidRPr="000D1B9A">
            <w:rPr>
              <w:rStyle w:val="Numrodepage"/>
              <w:rFonts w:ascii="Arial" w:hAnsi="Arial" w:cs="Arial"/>
              <w:bCs/>
              <w:sz w:val="18"/>
              <w:szCs w:val="18"/>
            </w:rPr>
            <w:fldChar w:fldCharType="separate"/>
          </w:r>
          <w:r w:rsidR="008D200D" w:rsidRPr="000D1B9A">
            <w:rPr>
              <w:rStyle w:val="Numrodepage"/>
              <w:rFonts w:ascii="Arial" w:hAnsi="Arial" w:cs="Arial"/>
              <w:bCs/>
              <w:noProof/>
              <w:sz w:val="18"/>
              <w:szCs w:val="18"/>
            </w:rPr>
            <w:t>4</w:t>
          </w:r>
          <w:r w:rsidRPr="000D1B9A">
            <w:rPr>
              <w:rStyle w:val="Numrodepage"/>
              <w:rFonts w:ascii="Arial" w:hAnsi="Arial" w:cs="Arial"/>
              <w:bCs/>
              <w:sz w:val="18"/>
              <w:szCs w:val="18"/>
            </w:rPr>
            <w:fldChar w:fldCharType="end"/>
          </w:r>
        </w:p>
      </w:tc>
    </w:tr>
  </w:tbl>
  <w:p w14:paraId="5AF74B36" w14:textId="77777777" w:rsidR="009B1CD0" w:rsidRPr="000D1B9A" w:rsidRDefault="009B1CD0" w:rsidP="00EA7A2A">
    <w:pPr>
      <w:rPr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6FA30" w14:textId="77777777" w:rsidR="00DE654C" w:rsidRPr="008D1BB0" w:rsidRDefault="00DE654C">
      <w:r w:rsidRPr="008D1BB0">
        <w:separator/>
      </w:r>
    </w:p>
  </w:footnote>
  <w:footnote w:type="continuationSeparator" w:id="0">
    <w:p w14:paraId="48DFC6AF" w14:textId="77777777" w:rsidR="00DE654C" w:rsidRPr="008D1BB0" w:rsidRDefault="00DE654C">
      <w:r w:rsidRPr="008D1BB0">
        <w:continuationSeparator/>
      </w:r>
    </w:p>
  </w:footnote>
  <w:footnote w:id="1">
    <w:p w14:paraId="75F8600F" w14:textId="77777777" w:rsidR="009B1CD0" w:rsidRPr="008D1BB0" w:rsidRDefault="009B1CD0">
      <w:pPr>
        <w:pStyle w:val="Notedebasdepage"/>
      </w:pPr>
      <w:r w:rsidRPr="008D1BB0">
        <w:rPr>
          <w:rStyle w:val="Caractresdenotedebasdepage"/>
          <w:rFonts w:ascii="Arial" w:hAnsi="Arial"/>
        </w:rPr>
        <w:footnoteRef/>
      </w:r>
      <w:r w:rsidRPr="008D1BB0">
        <w:rPr>
          <w:rFonts w:ascii="Arial" w:eastAsia="Arial" w:hAnsi="Arial" w:cs="Arial"/>
          <w:sz w:val="16"/>
          <w:szCs w:val="16"/>
        </w:rPr>
        <w:tab/>
        <w:t xml:space="preserve"> </w:t>
      </w:r>
      <w:r w:rsidRPr="008D1BB0">
        <w:rPr>
          <w:rFonts w:ascii="Arial" w:hAnsi="Arial" w:cs="Arial"/>
          <w:sz w:val="16"/>
          <w:szCs w:val="16"/>
        </w:rPr>
        <w:t>Formulaire non obligatoire disponible, avec sa notice explicative, sur le site du ministère chargé de l’économie.</w:t>
      </w:r>
    </w:p>
  </w:footnote>
  <w:footnote w:id="2">
    <w:p w14:paraId="548A1456" w14:textId="77777777" w:rsidR="009B1CD0" w:rsidRPr="008D1BB0" w:rsidRDefault="009B1CD0">
      <w:pPr>
        <w:pStyle w:val="Notedebasdepage"/>
        <w:ind w:right="-1"/>
        <w:jc w:val="both"/>
      </w:pPr>
      <w:r w:rsidRPr="008D1BB0">
        <w:rPr>
          <w:rStyle w:val="Caractresdenotedebasdepage"/>
        </w:rPr>
        <w:footnoteRef/>
      </w:r>
      <w:r w:rsidRPr="008D1BB0">
        <w:rPr>
          <w:rStyle w:val="Caractresdenotedebasdepage"/>
          <w:rFonts w:ascii="Arial" w:hAnsi="Arial" w:cs="Arial"/>
          <w:sz w:val="16"/>
          <w:szCs w:val="16"/>
        </w:rPr>
        <w:tab/>
        <w:t xml:space="preserve"> </w:t>
      </w:r>
      <w:r w:rsidRPr="008D1BB0">
        <w:rPr>
          <w:rFonts w:ascii="Arial" w:hAnsi="Arial" w:cs="Arial"/>
          <w:sz w:val="16"/>
          <w:szCs w:val="16"/>
        </w:rPr>
        <w:t>Le montant de l’offre établie à partir de prix unitaires est calculé par référence à la quantité estimée dans l’avis d’appel public à la concurrence.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E42203D"/>
    <w:multiLevelType w:val="hybridMultilevel"/>
    <w:tmpl w:val="DDFA6C8E"/>
    <w:lvl w:ilvl="0" w:tplc="B882CC10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644470C"/>
    <w:multiLevelType w:val="hybridMultilevel"/>
    <w:tmpl w:val="81E6BD96"/>
    <w:lvl w:ilvl="0" w:tplc="BD724F7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072663"/>
    <w:multiLevelType w:val="hybridMultilevel"/>
    <w:tmpl w:val="A754C482"/>
    <w:lvl w:ilvl="0" w:tplc="51081C08">
      <w:start w:val="1"/>
      <w:numFmt w:val="bullet"/>
      <w:lvlText w:val="■"/>
      <w:lvlJc w:val="left"/>
      <w:pPr>
        <w:ind w:left="78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3589116">
    <w:abstractNumId w:val="0"/>
  </w:num>
  <w:num w:numId="2" w16cid:durableId="1032538488">
    <w:abstractNumId w:val="1"/>
  </w:num>
  <w:num w:numId="3" w16cid:durableId="196237156">
    <w:abstractNumId w:val="2"/>
  </w:num>
  <w:num w:numId="4" w16cid:durableId="1033381630">
    <w:abstractNumId w:val="6"/>
  </w:num>
  <w:num w:numId="5" w16cid:durableId="1062676281">
    <w:abstractNumId w:val="4"/>
  </w:num>
  <w:num w:numId="6" w16cid:durableId="1522932672">
    <w:abstractNumId w:val="5"/>
  </w:num>
  <w:num w:numId="7" w16cid:durableId="1951471831">
    <w:abstractNumId w:val="3"/>
  </w:num>
  <w:num w:numId="8" w16cid:durableId="2079787294">
    <w:abstractNumId w:val="0"/>
  </w:num>
  <w:num w:numId="9" w16cid:durableId="70976025">
    <w:abstractNumId w:val="0"/>
  </w:num>
  <w:num w:numId="10" w16cid:durableId="836963019">
    <w:abstractNumId w:val="0"/>
  </w:num>
  <w:num w:numId="11" w16cid:durableId="2086877050">
    <w:abstractNumId w:val="0"/>
  </w:num>
  <w:num w:numId="12" w16cid:durableId="202334039">
    <w:abstractNumId w:val="0"/>
  </w:num>
  <w:num w:numId="13" w16cid:durableId="1128624301">
    <w:abstractNumId w:val="0"/>
  </w:num>
  <w:num w:numId="14" w16cid:durableId="67459287">
    <w:abstractNumId w:val="0"/>
  </w:num>
  <w:num w:numId="15" w16cid:durableId="286662970">
    <w:abstractNumId w:val="0"/>
  </w:num>
  <w:num w:numId="16" w16cid:durableId="1370449721">
    <w:abstractNumId w:val="0"/>
  </w:num>
  <w:num w:numId="17" w16cid:durableId="499780923">
    <w:abstractNumId w:val="0"/>
  </w:num>
  <w:num w:numId="18" w16cid:durableId="2053311235">
    <w:abstractNumId w:val="0"/>
  </w:num>
  <w:num w:numId="19" w16cid:durableId="1531458775">
    <w:abstractNumId w:val="0"/>
  </w:num>
  <w:num w:numId="20" w16cid:durableId="355352880">
    <w:abstractNumId w:val="0"/>
  </w:num>
  <w:num w:numId="21" w16cid:durableId="1304041966">
    <w:abstractNumId w:val="0"/>
  </w:num>
  <w:num w:numId="22" w16cid:durableId="976447667">
    <w:abstractNumId w:val="0"/>
  </w:num>
  <w:num w:numId="23" w16cid:durableId="1610628048">
    <w:abstractNumId w:val="0"/>
  </w:num>
  <w:num w:numId="24" w16cid:durableId="382140738">
    <w:abstractNumId w:val="0"/>
  </w:num>
  <w:num w:numId="25" w16cid:durableId="791561597">
    <w:abstractNumId w:val="0"/>
  </w:num>
  <w:num w:numId="26" w16cid:durableId="852843435">
    <w:abstractNumId w:val="0"/>
  </w:num>
  <w:num w:numId="27" w16cid:durableId="1916158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700" w:allStyles="0" w:customStyles="0" w:latentStyles="0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A65"/>
    <w:rsid w:val="00016308"/>
    <w:rsid w:val="00025C57"/>
    <w:rsid w:val="00036500"/>
    <w:rsid w:val="00072972"/>
    <w:rsid w:val="00073CF2"/>
    <w:rsid w:val="0007665A"/>
    <w:rsid w:val="000A2E05"/>
    <w:rsid w:val="000C3149"/>
    <w:rsid w:val="000D1B9A"/>
    <w:rsid w:val="000E0020"/>
    <w:rsid w:val="000F537D"/>
    <w:rsid w:val="00150A65"/>
    <w:rsid w:val="00166B56"/>
    <w:rsid w:val="00173802"/>
    <w:rsid w:val="00176A70"/>
    <w:rsid w:val="0018249B"/>
    <w:rsid w:val="001C40C0"/>
    <w:rsid w:val="001C733C"/>
    <w:rsid w:val="0020146B"/>
    <w:rsid w:val="00206E8F"/>
    <w:rsid w:val="0021527A"/>
    <w:rsid w:val="0021797C"/>
    <w:rsid w:val="00225A1A"/>
    <w:rsid w:val="0028654F"/>
    <w:rsid w:val="002904AF"/>
    <w:rsid w:val="002C2CA3"/>
    <w:rsid w:val="002C4B3E"/>
    <w:rsid w:val="002C79D6"/>
    <w:rsid w:val="002F06B2"/>
    <w:rsid w:val="00332B12"/>
    <w:rsid w:val="00354C04"/>
    <w:rsid w:val="00385E76"/>
    <w:rsid w:val="00396F60"/>
    <w:rsid w:val="003D1BE6"/>
    <w:rsid w:val="003F15F4"/>
    <w:rsid w:val="00432F69"/>
    <w:rsid w:val="0043706E"/>
    <w:rsid w:val="004378E3"/>
    <w:rsid w:val="00445088"/>
    <w:rsid w:val="0044597F"/>
    <w:rsid w:val="00447EEB"/>
    <w:rsid w:val="00450D84"/>
    <w:rsid w:val="00490445"/>
    <w:rsid w:val="004A0DC9"/>
    <w:rsid w:val="004A7169"/>
    <w:rsid w:val="004B1595"/>
    <w:rsid w:val="004B7FDF"/>
    <w:rsid w:val="004E75A6"/>
    <w:rsid w:val="004E7EDE"/>
    <w:rsid w:val="00514DAF"/>
    <w:rsid w:val="00525B1F"/>
    <w:rsid w:val="00532EC7"/>
    <w:rsid w:val="00541CA3"/>
    <w:rsid w:val="00552EC9"/>
    <w:rsid w:val="005546A9"/>
    <w:rsid w:val="005713A2"/>
    <w:rsid w:val="00574FE3"/>
    <w:rsid w:val="005846FB"/>
    <w:rsid w:val="005A4A3B"/>
    <w:rsid w:val="005A4CB5"/>
    <w:rsid w:val="005C1E02"/>
    <w:rsid w:val="0061068C"/>
    <w:rsid w:val="00626494"/>
    <w:rsid w:val="0064560F"/>
    <w:rsid w:val="00660727"/>
    <w:rsid w:val="006736B2"/>
    <w:rsid w:val="00692AE1"/>
    <w:rsid w:val="006A2F3E"/>
    <w:rsid w:val="006C4338"/>
    <w:rsid w:val="006D6485"/>
    <w:rsid w:val="006F3D1C"/>
    <w:rsid w:val="006F3DF9"/>
    <w:rsid w:val="007051F5"/>
    <w:rsid w:val="007060E5"/>
    <w:rsid w:val="00710FD6"/>
    <w:rsid w:val="007205AD"/>
    <w:rsid w:val="00736D40"/>
    <w:rsid w:val="00747EE5"/>
    <w:rsid w:val="00757151"/>
    <w:rsid w:val="007778EE"/>
    <w:rsid w:val="007909E0"/>
    <w:rsid w:val="0079785C"/>
    <w:rsid w:val="007B299E"/>
    <w:rsid w:val="007D7A65"/>
    <w:rsid w:val="007F68A6"/>
    <w:rsid w:val="00823547"/>
    <w:rsid w:val="0083205E"/>
    <w:rsid w:val="00844DAA"/>
    <w:rsid w:val="008575AF"/>
    <w:rsid w:val="00861493"/>
    <w:rsid w:val="008708BA"/>
    <w:rsid w:val="00884A0B"/>
    <w:rsid w:val="00887399"/>
    <w:rsid w:val="00893BC9"/>
    <w:rsid w:val="008B65A7"/>
    <w:rsid w:val="008D1BB0"/>
    <w:rsid w:val="008D200D"/>
    <w:rsid w:val="008D49DB"/>
    <w:rsid w:val="00922B43"/>
    <w:rsid w:val="00934503"/>
    <w:rsid w:val="0094099E"/>
    <w:rsid w:val="00966864"/>
    <w:rsid w:val="009706FD"/>
    <w:rsid w:val="00983FF3"/>
    <w:rsid w:val="009B1CD0"/>
    <w:rsid w:val="009B45B9"/>
    <w:rsid w:val="00A14A8A"/>
    <w:rsid w:val="00A346C3"/>
    <w:rsid w:val="00A44ED6"/>
    <w:rsid w:val="00A55425"/>
    <w:rsid w:val="00A632DA"/>
    <w:rsid w:val="00A87C28"/>
    <w:rsid w:val="00AD0FD3"/>
    <w:rsid w:val="00AE7831"/>
    <w:rsid w:val="00AF2ABA"/>
    <w:rsid w:val="00AF2D8B"/>
    <w:rsid w:val="00AF632C"/>
    <w:rsid w:val="00B054DA"/>
    <w:rsid w:val="00B076DA"/>
    <w:rsid w:val="00B17BB7"/>
    <w:rsid w:val="00B62525"/>
    <w:rsid w:val="00B87564"/>
    <w:rsid w:val="00B87D7F"/>
    <w:rsid w:val="00BA44E5"/>
    <w:rsid w:val="00BC7091"/>
    <w:rsid w:val="00BE6078"/>
    <w:rsid w:val="00BF0057"/>
    <w:rsid w:val="00C1309F"/>
    <w:rsid w:val="00C41100"/>
    <w:rsid w:val="00C77D80"/>
    <w:rsid w:val="00C91060"/>
    <w:rsid w:val="00C911FE"/>
    <w:rsid w:val="00CA08DD"/>
    <w:rsid w:val="00CB2855"/>
    <w:rsid w:val="00CD185D"/>
    <w:rsid w:val="00CD46CC"/>
    <w:rsid w:val="00CF48C9"/>
    <w:rsid w:val="00D322E3"/>
    <w:rsid w:val="00D46BC7"/>
    <w:rsid w:val="00D63C52"/>
    <w:rsid w:val="00DC01C6"/>
    <w:rsid w:val="00DE654C"/>
    <w:rsid w:val="00DF3177"/>
    <w:rsid w:val="00E47798"/>
    <w:rsid w:val="00E55DF1"/>
    <w:rsid w:val="00EA7A2A"/>
    <w:rsid w:val="00EB15BB"/>
    <w:rsid w:val="00EB4EA3"/>
    <w:rsid w:val="00EC4180"/>
    <w:rsid w:val="00ED4938"/>
    <w:rsid w:val="00ED60FF"/>
    <w:rsid w:val="00EF03F4"/>
    <w:rsid w:val="00EF6BF2"/>
    <w:rsid w:val="00F137BF"/>
    <w:rsid w:val="00F70A38"/>
    <w:rsid w:val="00FC0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oNotEmbedSmartTags/>
  <w:decimalSymbol w:val=","/>
  <w:listSeparator w:val=";"/>
  <w14:docId w14:val="46AA6FBD"/>
  <w15:chartTrackingRefBased/>
  <w15:docId w15:val="{7AE4EB28-E5A9-4E90-9141-6AED87F38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BF2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59"/>
    <w:rsid w:val="00A554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itre1Arial11pt">
    <w:name w:val="Style Titre 1 + Arial 11 pt"/>
    <w:basedOn w:val="Titre1"/>
    <w:rsid w:val="00EF6BF2"/>
    <w:pPr>
      <w:ind w:left="431" w:hanging="431"/>
    </w:pPr>
    <w:rPr>
      <w:rFonts w:ascii="Arial" w:hAnsi="Arial"/>
      <w:bCs/>
      <w:sz w:val="22"/>
    </w:rPr>
  </w:style>
  <w:style w:type="paragraph" w:customStyle="1" w:styleId="StyleTitre1ArialJustifi">
    <w:name w:val="Style Titre 1 + Arial Justifié"/>
    <w:basedOn w:val="Titre1"/>
    <w:rsid w:val="00EF6BF2"/>
    <w:pPr>
      <w:ind w:left="431" w:hanging="431"/>
    </w:pPr>
    <w:rPr>
      <w:rFonts w:ascii="Arial" w:hAnsi="Arial"/>
      <w:bCs/>
    </w:rPr>
  </w:style>
  <w:style w:type="paragraph" w:customStyle="1" w:styleId="StyleTitre1Arial11ptNonGras">
    <w:name w:val="Style Titre 1 + Arial 11 pt Non Gras"/>
    <w:basedOn w:val="Titre1"/>
    <w:rsid w:val="00EF6BF2"/>
    <w:rPr>
      <w:rFonts w:ascii="Arial" w:hAnsi="Arial"/>
      <w:color w:val="66CCFF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FBB72-FDAF-4565-8AF2-178645C4B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184</TotalTime>
  <Pages>4</Pages>
  <Words>1134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Laurent Valérie</cp:lastModifiedBy>
  <cp:revision>42</cp:revision>
  <cp:lastPrinted>2016-04-08T14:31:00Z</cp:lastPrinted>
  <dcterms:created xsi:type="dcterms:W3CDTF">2023-10-25T06:35:00Z</dcterms:created>
  <dcterms:modified xsi:type="dcterms:W3CDTF">2025-11-28T13:41:00Z</dcterms:modified>
</cp:coreProperties>
</file>